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2B097" w14:textId="77777777" w:rsidR="00AC0054" w:rsidRPr="008F5FD8" w:rsidRDefault="004C6B10">
      <w:pPr>
        <w:spacing w:line="82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01024226">
          <v:group id="_x0000_s1054" style="position:absolute;left:0;text-align:left;margin-left:35.5pt;margin-top:126.1pt;width:541.7pt;height:5.95pt;z-index:-251664384;mso-position-horizontal-relative:page;mso-position-vertical-relative:page" coordorigin="710,2522" coordsize="10834,119">
            <v:shape id="_x0000_s1056" style="position:absolute;left:720;top:2532;width:1140;height:99" coordorigin="720,2532" coordsize="1140,99" path="m720,2631r1140,l1860,2532r-1140,l720,2631xe" fillcolor="black" stroked="f">
              <v:path arrowok="t"/>
            </v:shape>
            <v:shape id="_x0000_s1055" style="position:absolute;left:741;top:2532;width:10800;height:0" coordorigin="741,2532" coordsize="10800,0" path="m741,2532r10800,e" filled="f" strokeweight=".25pt">
              <v:path arrowok="t"/>
            </v:shape>
            <w10:wrap anchorx="page" anchory="page"/>
          </v:group>
        </w:pict>
      </w:r>
      <w:r w:rsidRPr="008F5FD8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</w:t>
      </w:r>
      <w:r w:rsidRPr="008F5FD8">
        <w:rPr>
          <w:rFonts w:asciiTheme="minorHAnsi" w:eastAsia="Calibri" w:hAnsiTheme="minorHAnsi" w:cstheme="minorHAnsi"/>
          <w:b/>
          <w:spacing w:val="2"/>
          <w:position w:val="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es </w:t>
      </w:r>
      <w:r w:rsidRPr="008F5FD8">
        <w:rPr>
          <w:rFonts w:asciiTheme="minorHAnsi" w:eastAsia="Calibri" w:hAnsiTheme="minorHAnsi" w:cstheme="minorHAnsi"/>
          <w:b/>
          <w:spacing w:val="-12"/>
          <w:position w:val="2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>or Stude</w:t>
      </w:r>
      <w:r w:rsidRPr="008F5FD8">
        <w:rPr>
          <w:rFonts w:asciiTheme="minorHAnsi" w:eastAsia="Calibri" w:hAnsiTheme="minorHAnsi" w:cstheme="minorHAnsi"/>
          <w:b/>
          <w:spacing w:val="-6"/>
          <w:position w:val="2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t </w:t>
      </w:r>
      <w:r w:rsidRPr="008F5FD8">
        <w:rPr>
          <w:rFonts w:asciiTheme="minorHAnsi" w:eastAsia="Calibri" w:hAnsiTheme="minorHAnsi" w:cstheme="minorHAnsi"/>
          <w:b/>
          <w:spacing w:val="-20"/>
          <w:position w:val="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>thl</w:t>
      </w:r>
      <w:r w:rsidRPr="008F5FD8">
        <w:rPr>
          <w:rFonts w:asciiTheme="minorHAnsi" w:eastAsia="Calibri" w:hAnsiTheme="minorHAnsi" w:cstheme="minorHAnsi"/>
          <w:b/>
          <w:spacing w:val="-4"/>
          <w:position w:val="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-10"/>
          <w:position w:val="2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</w:t>
      </w:r>
    </w:p>
    <w:p w14:paraId="0E2D459C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D42059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9FCC1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24CDD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9B581C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FE8E3" w14:textId="77777777" w:rsidR="00AC0054" w:rsidRPr="008F5FD8" w:rsidRDefault="00AC005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4E63314" w14:textId="77777777" w:rsidR="00AC0054" w:rsidRPr="008F5FD8" w:rsidRDefault="004C6B10">
      <w:pPr>
        <w:spacing w:before="7"/>
        <w:ind w:left="3473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ar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evel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ment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E4269FF" w14:textId="77777777" w:rsidR="00AC0054" w:rsidRPr="008F5FD8" w:rsidRDefault="004C6B10">
      <w:pPr>
        <w:ind w:left="3473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le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ill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Li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4E92C68" w14:textId="77777777" w:rsidR="00AC0054" w:rsidRPr="008F5FD8" w:rsidRDefault="004C6B10">
      <w:pPr>
        <w:ind w:left="3473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Re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0598AA4" w14:textId="77777777" w:rsidR="00AC0054" w:rsidRPr="008F5FD8" w:rsidRDefault="004C6B10">
      <w:pPr>
        <w:ind w:left="3435" w:right="43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Resu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Sa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66288EE4" w14:textId="77777777" w:rsidR="00AC0054" w:rsidRPr="008F5FD8" w:rsidRDefault="00AC005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CFEAE73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741A7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E6F46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9F8E78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97AB7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55B89E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83BBA" w14:textId="77777777" w:rsidR="00AC0054" w:rsidRPr="008F5FD8" w:rsidRDefault="004C6B10">
      <w:pPr>
        <w:ind w:left="1750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4EB06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13.1pt;height:189.2pt">
            <v:imagedata r:id="rId7" o:title=""/>
          </v:shape>
        </w:pict>
      </w:r>
    </w:p>
    <w:p w14:paraId="0D37F623" w14:textId="77777777" w:rsidR="00AC0054" w:rsidRPr="008F5FD8" w:rsidRDefault="00AC0054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6EA4C98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93FAE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CD599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7B0AD3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B1BFE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DA2DC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DA59F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7741F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AE74F1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C93DC8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401A4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FBE35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C0B1A0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6B0DB5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F9B6A4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E07BE9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E544F" w14:textId="77777777" w:rsidR="00AC0054" w:rsidRPr="008F5FD8" w:rsidRDefault="004C6B10">
      <w:pPr>
        <w:spacing w:before="7"/>
        <w:ind w:left="2785" w:right="169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4FF56385" w14:textId="77777777" w:rsidR="00AC0054" w:rsidRPr="008F5FD8" w:rsidRDefault="004C6B10">
      <w:pPr>
        <w:ind w:left="3982" w:right="2880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8F5FD8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8F5FD8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13F7C9CC" w14:textId="77777777" w:rsidR="00AC0054" w:rsidRPr="008F5FD8" w:rsidRDefault="004C6B10">
      <w:pPr>
        <w:ind w:left="4541" w:right="3438" w:firstLine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2582 </w:t>
      </w:r>
      <w:hyperlink r:id="rId9">
        <w:r w:rsidRPr="008F5FD8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8F5FD8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F5FD8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F5FD8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240560D7" w14:textId="77777777" w:rsidR="00AC0054" w:rsidRPr="008F5FD8" w:rsidRDefault="00AC0054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D60E7C0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7B42E" w14:textId="77777777" w:rsidR="00AC0054" w:rsidRPr="008F5FD8" w:rsidRDefault="004C6B10">
      <w:pPr>
        <w:spacing w:before="25"/>
        <w:ind w:left="177"/>
        <w:rPr>
          <w:rFonts w:asciiTheme="minorHAnsi" w:eastAsia="Calibri" w:hAnsiTheme="minorHAnsi" w:cstheme="minorHAnsi"/>
          <w:sz w:val="22"/>
          <w:szCs w:val="22"/>
        </w:rPr>
        <w:sectPr w:rsidR="00AC0054" w:rsidRPr="008F5FD8">
          <w:pgSz w:w="12240" w:h="15840"/>
          <w:pgMar w:top="1400" w:right="1720" w:bottom="280" w:left="620" w:header="720" w:footer="720" w:gutter="0"/>
          <w:cols w:space="720"/>
        </w:sectPr>
      </w:pP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8F5FD8">
        <w:rPr>
          <w:rFonts w:asciiTheme="minorHAnsi" w:eastAsia="Calibri" w:hAnsiTheme="minorHAnsi" w:cstheme="minorHAnsi"/>
          <w:sz w:val="22"/>
          <w:szCs w:val="22"/>
        </w:rPr>
        <w:t>v 8/15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AC0054" w:rsidRPr="008F5FD8" w14:paraId="3C2C9CDE" w14:textId="77777777">
        <w:trPr>
          <w:trHeight w:hRule="exact" w:val="611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01B7ECE8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0808297F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054" w:rsidRPr="008F5FD8" w14:paraId="0B597022" w14:textId="77777777">
        <w:trPr>
          <w:trHeight w:hRule="exact" w:val="2616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168AD62B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6746FEE5" w14:textId="77777777" w:rsidR="00AC0054" w:rsidRPr="008F5FD8" w:rsidRDefault="00AC0054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AD77C7" w14:textId="77777777" w:rsidR="00AC0054" w:rsidRPr="008F5FD8" w:rsidRDefault="004C6B10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</w:t>
            </w:r>
            <w:r w:rsidRPr="008F5FD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eer</w:t>
            </w:r>
            <w:r w:rsidRPr="008F5FD8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ev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el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tu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A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</w:p>
          <w:p w14:paraId="7ED8C5EF" w14:textId="77777777" w:rsidR="00AC0054" w:rsidRPr="008F5FD8" w:rsidRDefault="004C6B10">
            <w:pPr>
              <w:spacing w:before="97"/>
              <w:ind w:left="276" w:right="9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8F5FD8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lls</w:t>
            </w:r>
            <w:r w:rsidRPr="008F5FD8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ecome 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mp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ely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you</w:t>
            </w:r>
            <w:r w:rsidRPr="008F5FD8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8F5FD8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</w:p>
          <w:p w14:paraId="5D2E6E50" w14:textId="77777777" w:rsidR="00AC0054" w:rsidRPr="008F5FD8" w:rsidRDefault="004C6B10">
            <w:pPr>
              <w:spacing w:line="28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larly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va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n-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 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ecific 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  <w:r w:rsidRPr="008F5FD8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8F5FD8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tili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z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oss</w:t>
            </w:r>
            <w:r w:rsidRPr="008F5FD8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fie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94AE314" w14:textId="77777777" w:rsidR="00AC0054" w:rsidRPr="008F5FD8" w:rsidRDefault="004C6B10">
            <w:pPr>
              <w:ind w:left="276" w:right="8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)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8F5FD8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oi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ote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al,</w:t>
            </w:r>
            <w:r w:rsidRPr="008F5FD8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so</w:t>
            </w:r>
            <w:r w:rsidRPr="008F5FD8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ig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ss</w:t>
            </w:r>
            <w:r w:rsidRPr="008F5FD8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  <w:r w:rsidRPr="008F5FD8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reer</w:t>
            </w:r>
            <w:r w:rsidRPr="008F5FD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evel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rocess.</w:t>
            </w:r>
          </w:p>
          <w:p w14:paraId="28F66550" w14:textId="77777777" w:rsidR="00AC0054" w:rsidRPr="008F5FD8" w:rsidRDefault="00AC0054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9968E2" w14:textId="77777777" w:rsidR="00AC0054" w:rsidRPr="008F5FD8" w:rsidRDefault="004C6B10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Tips</w:t>
            </w:r>
            <w:r w:rsidRPr="008F5FD8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f</w:t>
            </w:r>
            <w:r w:rsidRPr="008F5FD8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:</w:t>
            </w:r>
          </w:p>
        </w:tc>
      </w:tr>
      <w:tr w:rsidR="00AC0054" w:rsidRPr="008F5FD8" w14:paraId="156A7A03" w14:textId="77777777">
        <w:trPr>
          <w:trHeight w:hRule="exact" w:val="106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012F8D84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854A72B" w14:textId="77777777" w:rsidR="00AC0054" w:rsidRPr="008F5FD8" w:rsidRDefault="004C6B10">
            <w:pPr>
              <w:spacing w:before="51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8F5FD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               </w:t>
            </w:r>
            <w:r w:rsidRPr="008F5FD8">
              <w:rPr>
                <w:rFonts w:asciiTheme="minorHAnsi" w:eastAsia="Segoe MDL2 Assets" w:hAnsiTheme="minorHAnsi" w:cstheme="minorHAnsi"/>
                <w:spacing w:val="6"/>
                <w:w w:val="4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isor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tic</w:t>
            </w:r>
            <w:r w:rsidRPr="008F5FD8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</w:p>
          <w:p w14:paraId="029DE887" w14:textId="77777777" w:rsidR="00AC0054" w:rsidRPr="008F5FD8" w:rsidRDefault="004C6B10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       </w:t>
            </w:r>
            <w:r w:rsidRPr="008F5FD8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 “Leverag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tic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erie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Sear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op</w:t>
            </w:r>
          </w:p>
          <w:p w14:paraId="7EEE4217" w14:textId="77777777" w:rsidR="00AC0054" w:rsidRPr="008F5FD8" w:rsidRDefault="004C6B10">
            <w:pPr>
              <w:spacing w:before="3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       </w:t>
            </w:r>
            <w:r w:rsidRPr="008F5FD8">
              <w:rPr>
                <w:rFonts w:asciiTheme="minorHAnsi" w:eastAsia="Segoe MDL2 Assets" w:hAnsiTheme="minorHAnsi" w:cstheme="minorHAnsi"/>
                <w:spacing w:val="18"/>
                <w:w w:val="4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nfo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on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essio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 (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’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it 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ractice?</w:t>
            </w:r>
            <w:r w:rsidRPr="008F5FD8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!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AC0054" w:rsidRPr="008F5FD8" w14:paraId="5998EBAA" w14:textId="77777777">
        <w:trPr>
          <w:trHeight w:hRule="exact" w:val="188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30D78B73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580D83C2" w14:textId="77777777" w:rsidR="00AC0054" w:rsidRPr="008F5FD8" w:rsidRDefault="004C6B10">
            <w:pPr>
              <w:spacing w:before="38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A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8F5FD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able</w:t>
            </w:r>
            <w:r w:rsidRPr="008F5FD8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List</w:t>
            </w:r>
          </w:p>
          <w:p w14:paraId="1984802C" w14:textId="77777777" w:rsidR="00AC0054" w:rsidRPr="008F5FD8" w:rsidRDefault="004C6B10">
            <w:pPr>
              <w:spacing w:before="97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ills on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me,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over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letters,</w:t>
            </w:r>
            <w:r w:rsidRPr="008F5FD8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ile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ervie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g.</w:t>
            </w:r>
          </w:p>
          <w:p w14:paraId="0B35D188" w14:textId="77777777" w:rsidR="00AC0054" w:rsidRPr="008F5FD8" w:rsidRDefault="004C6B10">
            <w:pPr>
              <w:spacing w:before="98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un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cati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  <w:p w14:paraId="2AB41511" w14:textId="77777777" w:rsidR="00AC0054" w:rsidRPr="008F5FD8" w:rsidRDefault="004C6B10">
            <w:pPr>
              <w:ind w:left="276" w:right="12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ica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ates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 skil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any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envi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AC0054" w:rsidRPr="008F5FD8" w14:paraId="682324AB" w14:textId="77777777">
        <w:trPr>
          <w:trHeight w:hRule="exact" w:val="4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5A95C554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3EC008EC" w14:textId="77777777" w:rsidR="00AC0054" w:rsidRPr="008F5FD8" w:rsidRDefault="004C6B10">
            <w:pPr>
              <w:spacing w:before="82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age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nt</w:t>
            </w:r>
          </w:p>
        </w:tc>
      </w:tr>
      <w:tr w:rsidR="00AC0054" w:rsidRPr="008F5FD8" w14:paraId="0D4E6FCE" w14:textId="77777777">
        <w:trPr>
          <w:trHeight w:hRule="exact" w:val="65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7429348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4018FEDB" w14:textId="77777777" w:rsidR="00AC0054" w:rsidRPr="008F5FD8" w:rsidRDefault="004C6B10">
            <w:pPr>
              <w:spacing w:line="24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To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ba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 fu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class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le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ith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etics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ely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efficie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8F5FD8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dr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 and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ab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</w:p>
          <w:p w14:paraId="19F5FF43" w14:textId="77777777" w:rsidR="00AC0054" w:rsidRPr="008F5FD8" w:rsidRDefault="004C6B10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 ti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 sc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le.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yers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des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effic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who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self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isc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AC0054" w:rsidRPr="008F5FD8" w14:paraId="003A103D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1523E9BC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DCA981B" w14:textId="77777777" w:rsidR="00AC0054" w:rsidRPr="008F5FD8" w:rsidRDefault="004C6B10">
            <w:pPr>
              <w:spacing w:before="84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lf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-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ot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on</w:t>
            </w:r>
          </w:p>
        </w:tc>
      </w:tr>
      <w:tr w:rsidR="00AC0054" w:rsidRPr="008F5FD8" w14:paraId="29259D58" w14:textId="77777777">
        <w:trPr>
          <w:trHeight w:hRule="exact" w:val="91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E8DB220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CF757C9" w14:textId="77777777" w:rsidR="00AC0054" w:rsidRPr="008F5FD8" w:rsidRDefault="004C6B10">
            <w:pPr>
              <w:spacing w:line="24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 a st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ud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ent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cial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ths and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kness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 can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</w:p>
          <w:p w14:paraId="27EF79EF" w14:textId="77777777" w:rsidR="00AC0054" w:rsidRPr="008F5FD8" w:rsidRDefault="004C6B10">
            <w:pPr>
              <w:spacing w:before="1" w:line="260" w:lineRule="exact"/>
              <w:ind w:left="276" w:right="11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efficie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wards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 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al.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lf-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tiv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eas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ciency</w:t>
            </w:r>
            <w:r w:rsidRPr="008F5FD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8F5FD8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the ult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 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ctiv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8F5FD8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They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will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rst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to 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rtu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AC0054" w:rsidRPr="008F5FD8" w14:paraId="338673A3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311F271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028E98BE" w14:textId="77777777" w:rsidR="00AC0054" w:rsidRPr="008F5FD8" w:rsidRDefault="004C6B10">
            <w:pPr>
              <w:spacing w:before="84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tai</w:t>
            </w:r>
            <w:r w:rsidRPr="008F5FD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Ori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nted</w:t>
            </w:r>
          </w:p>
        </w:tc>
      </w:tr>
      <w:tr w:rsidR="00AC0054" w:rsidRPr="008F5FD8" w14:paraId="0CD6C82C" w14:textId="77777777">
        <w:trPr>
          <w:trHeight w:hRule="exact" w:val="91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80EFA0D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019B9A4B" w14:textId="77777777" w:rsidR="00AC0054" w:rsidRPr="008F5FD8" w:rsidRDefault="004C6B10">
            <w:pPr>
              <w:spacing w:line="24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Bei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detai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all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ow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u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pick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up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n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all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that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can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 b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e. As an</w:t>
            </w:r>
          </w:p>
          <w:p w14:paraId="497AF35B" w14:textId="77777777" w:rsidR="00AC0054" w:rsidRPr="008F5FD8" w:rsidRDefault="004C6B10">
            <w:pPr>
              <w:ind w:left="276" w:right="10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ath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that lit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 do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 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le. In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iro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who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infl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suc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 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ct.</w:t>
            </w:r>
          </w:p>
        </w:tc>
      </w:tr>
      <w:tr w:rsidR="00AC0054" w:rsidRPr="008F5FD8" w14:paraId="420FE3EC" w14:textId="77777777">
        <w:trPr>
          <w:trHeight w:hRule="exact" w:val="39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6CA0452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F148A71" w14:textId="77777777" w:rsidR="00AC0054" w:rsidRPr="008F5FD8" w:rsidRDefault="004C6B10">
            <w:pPr>
              <w:spacing w:before="82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cal/S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</w:p>
        </w:tc>
      </w:tr>
      <w:tr w:rsidR="00AC0054" w:rsidRPr="008F5FD8" w14:paraId="3CE69186" w14:textId="77777777">
        <w:trPr>
          <w:trHeight w:hRule="exact" w:val="92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76A7AA86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945D60F" w14:textId="77777777" w:rsidR="00AC0054" w:rsidRPr="008F5FD8" w:rsidRDefault="004C6B10">
            <w:pPr>
              <w:spacing w:line="24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ytic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 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ki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ersta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wh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ff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rk’s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tc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 a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  <w:p w14:paraId="2731CF33" w14:textId="77777777" w:rsidR="00AC0054" w:rsidRPr="008F5FD8" w:rsidRDefault="004C6B10">
            <w:pPr>
              <w:spacing w:before="1"/>
              <w:ind w:left="276" w:right="1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strat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al.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 ut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iz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 bo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ef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AC0054" w:rsidRPr="008F5FD8" w14:paraId="6008FC42" w14:textId="77777777">
        <w:trPr>
          <w:trHeight w:hRule="exact" w:val="40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74698BC8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10246A26" w14:textId="77777777" w:rsidR="00AC0054" w:rsidRPr="008F5FD8" w:rsidRDefault="004C6B10">
            <w:pPr>
              <w:spacing w:before="84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Goal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AC0054" w:rsidRPr="008F5FD8" w14:paraId="7A3C2076" w14:textId="77777777">
        <w:trPr>
          <w:trHeight w:hRule="exact" w:val="91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53C2629E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634E1DCA" w14:textId="77777777" w:rsidR="00AC0054" w:rsidRPr="008F5FD8" w:rsidRDefault="004C6B10">
            <w:pPr>
              <w:spacing w:line="24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day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t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the n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xt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le, l</w:t>
            </w:r>
            <w:r w:rsidRPr="008F5FD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ke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ench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m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run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an e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x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 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e.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E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</w:t>
            </w:r>
          </w:p>
          <w:p w14:paraId="46D9B8C8" w14:textId="77777777" w:rsidR="00AC0054" w:rsidRPr="008F5FD8" w:rsidRDefault="004C6B10">
            <w:pPr>
              <w:spacing w:line="26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rise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the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8F5FD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til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eir ta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2992A7CD" w14:textId="77777777" w:rsidR="00AC0054" w:rsidRPr="008F5FD8" w:rsidRDefault="004C6B10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thers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AC0054" w:rsidRPr="008F5FD8" w14:paraId="7092F1B5" w14:textId="77777777">
        <w:trPr>
          <w:trHeight w:hRule="exact" w:val="1286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6FB64986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3F2F80DB" w14:textId="77777777" w:rsidR="00AC0054" w:rsidRPr="008F5FD8" w:rsidRDefault="004C6B10">
            <w:pPr>
              <w:spacing w:before="83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to 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 C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sm</w:t>
            </w:r>
          </w:p>
          <w:p w14:paraId="1C6F300C" w14:textId="77777777" w:rsidR="00AC0054" w:rsidRPr="008F5FD8" w:rsidRDefault="004C6B10">
            <w:pPr>
              <w:ind w:left="276" w:right="8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As an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ased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ack. In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crit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iqu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 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learn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5FD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eact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n s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w.</w:t>
            </w:r>
          </w:p>
        </w:tc>
      </w:tr>
      <w:tr w:rsidR="00AC0054" w:rsidRPr="008F5FD8" w14:paraId="5C43CFB8" w14:textId="77777777">
        <w:trPr>
          <w:trHeight w:hRule="exact" w:val="385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504F932E" w14:textId="77777777" w:rsidR="00AC0054" w:rsidRPr="008F5FD8" w:rsidRDefault="00AC00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17CE313E" w14:textId="77777777" w:rsidR="00AC0054" w:rsidRPr="008F5FD8" w:rsidRDefault="004C6B10">
            <w:pPr>
              <w:spacing w:line="240" w:lineRule="exact"/>
              <w:ind w:left="4727" w:right="5313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2</w:t>
            </w:r>
          </w:p>
        </w:tc>
      </w:tr>
    </w:tbl>
    <w:p w14:paraId="3084A887" w14:textId="77777777" w:rsidR="00AC0054" w:rsidRPr="008F5FD8" w:rsidRDefault="00AC0054">
      <w:pPr>
        <w:rPr>
          <w:rFonts w:asciiTheme="minorHAnsi" w:hAnsiTheme="minorHAnsi" w:cstheme="minorHAnsi"/>
          <w:sz w:val="22"/>
          <w:szCs w:val="22"/>
        </w:rPr>
        <w:sectPr w:rsidR="00AC0054" w:rsidRPr="008F5FD8">
          <w:pgSz w:w="12240" w:h="15840"/>
          <w:pgMar w:top="980" w:right="620" w:bottom="280" w:left="620" w:header="720" w:footer="720" w:gutter="0"/>
          <w:cols w:space="720"/>
        </w:sectPr>
      </w:pPr>
    </w:p>
    <w:p w14:paraId="6C41FEFC" w14:textId="77777777" w:rsidR="00AC0054" w:rsidRPr="008F5FD8" w:rsidRDefault="00AC0054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3ADFEF60" w14:textId="77777777" w:rsidR="00AC0054" w:rsidRPr="008F5FD8" w:rsidRDefault="004C6B10">
      <w:pPr>
        <w:spacing w:line="360" w:lineRule="exact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8F5FD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R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A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3BEF0A05" w14:textId="77777777" w:rsidR="00AC0054" w:rsidRPr="008F5FD8" w:rsidRDefault="004C6B10">
      <w:pPr>
        <w:spacing w:before="1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sz w:val="22"/>
          <w:szCs w:val="22"/>
        </w:rPr>
        <w:t>Em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as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ills you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evel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ed as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C603AFB" w14:textId="77777777" w:rsidR="00AC0054" w:rsidRPr="008F5FD8" w:rsidRDefault="00AC005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2C38EDD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CB2C3" w14:textId="77777777" w:rsidR="00AC0054" w:rsidRPr="008F5FD8" w:rsidRDefault="004C6B10">
      <w:pPr>
        <w:ind w:left="156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k of all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le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go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yo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re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as:</w:t>
      </w:r>
    </w:p>
    <w:p w14:paraId="4072D40F" w14:textId="77777777" w:rsidR="00AC0054" w:rsidRPr="008F5FD8" w:rsidRDefault="00AC0054">
      <w:pPr>
        <w:spacing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2791"/>
        <w:gridCol w:w="422"/>
        <w:gridCol w:w="3525"/>
      </w:tblGrid>
      <w:tr w:rsidR="00AC0054" w:rsidRPr="008F5FD8" w14:paraId="7309F4F9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03E0889" w14:textId="77777777" w:rsidR="00AC0054" w:rsidRPr="008F5FD8" w:rsidRDefault="004C6B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36DA3561" w14:textId="77777777" w:rsidR="00AC0054" w:rsidRPr="008F5FD8" w:rsidRDefault="004C6B10">
            <w:pPr>
              <w:spacing w:before="47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C3E9A42" w14:textId="77777777" w:rsidR="00AC0054" w:rsidRPr="008F5FD8" w:rsidRDefault="004C6B10">
            <w:pPr>
              <w:spacing w:before="47"/>
              <w:ind w:left="2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38B0D5E1" w14:textId="77777777" w:rsidR="00AC0054" w:rsidRPr="008F5FD8" w:rsidRDefault="004C6B10">
            <w:pPr>
              <w:spacing w:before="47"/>
              <w:ind w:left="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</w:p>
        </w:tc>
      </w:tr>
      <w:tr w:rsidR="00AC0054" w:rsidRPr="008F5FD8" w14:paraId="33AF356F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007E54C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29F483BB" w14:textId="77777777" w:rsidR="00AC0054" w:rsidRPr="008F5FD8" w:rsidRDefault="004C6B10">
            <w:pPr>
              <w:spacing w:before="46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46E5EB9" w14:textId="77777777" w:rsidR="00AC0054" w:rsidRPr="008F5FD8" w:rsidRDefault="004C6B10">
            <w:pPr>
              <w:spacing w:before="46"/>
              <w:ind w:left="2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3934A51E" w14:textId="77777777" w:rsidR="00AC0054" w:rsidRPr="008F5FD8" w:rsidRDefault="004C6B10">
            <w:pPr>
              <w:spacing w:before="46"/>
              <w:ind w:left="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</w:tr>
      <w:tr w:rsidR="00AC0054" w:rsidRPr="008F5FD8" w14:paraId="67FF3154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3A1AC61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4C5EE2E6" w14:textId="77777777" w:rsidR="00AC0054" w:rsidRPr="008F5FD8" w:rsidRDefault="004C6B10">
            <w:pPr>
              <w:spacing w:before="46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ell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ressu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F336D57" w14:textId="77777777" w:rsidR="00AC0054" w:rsidRPr="008F5FD8" w:rsidRDefault="004C6B10">
            <w:pPr>
              <w:spacing w:before="46"/>
              <w:ind w:left="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22F69001" w14:textId="77777777" w:rsidR="00AC0054" w:rsidRPr="008F5FD8" w:rsidRDefault="004C6B10">
            <w:pPr>
              <w:spacing w:before="46"/>
              <w:ind w:left="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</w:p>
        </w:tc>
      </w:tr>
      <w:tr w:rsidR="00AC0054" w:rsidRPr="008F5FD8" w14:paraId="5663B7B1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41461D8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5CFA7EBF" w14:textId="77777777" w:rsidR="00AC0054" w:rsidRPr="008F5FD8" w:rsidRDefault="004C6B10">
            <w:pPr>
              <w:spacing w:before="46"/>
              <w:ind w:left="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am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10DD5914" w14:textId="77777777" w:rsidR="00AC0054" w:rsidRPr="008F5FD8" w:rsidRDefault="004C6B10">
            <w:pPr>
              <w:spacing w:before="46"/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16AF1921" w14:textId="77777777" w:rsidR="00AC0054" w:rsidRPr="008F5FD8" w:rsidRDefault="004C6B10">
            <w:pPr>
              <w:spacing w:before="46"/>
              <w:ind w:left="7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ow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ow 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mp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lly</w:t>
            </w:r>
          </w:p>
        </w:tc>
      </w:tr>
      <w:tr w:rsidR="00AC0054" w:rsidRPr="008F5FD8" w14:paraId="11B94DA3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A8ADDB0" w14:textId="77777777" w:rsidR="00AC0054" w:rsidRPr="008F5FD8" w:rsidRDefault="004C6B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14:paraId="4C67815A" w14:textId="77777777" w:rsidR="00AC0054" w:rsidRPr="008F5FD8" w:rsidRDefault="004C6B10">
            <w:pPr>
              <w:spacing w:before="47"/>
              <w:ind w:left="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39DA406C" w14:textId="77777777" w:rsidR="00AC0054" w:rsidRPr="008F5FD8" w:rsidRDefault="004C6B10">
            <w:pPr>
              <w:spacing w:before="47"/>
              <w:ind w:left="1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04E64A34" w14:textId="77777777" w:rsidR="00AC0054" w:rsidRPr="008F5FD8" w:rsidRDefault="004C6B10">
            <w:pPr>
              <w:spacing w:before="47"/>
              <w:ind w:left="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8F5FD8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tiva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</w:tr>
    </w:tbl>
    <w:p w14:paraId="0CE42828" w14:textId="77777777" w:rsidR="00AC0054" w:rsidRPr="008F5FD8" w:rsidRDefault="00AC005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7E53404" w14:textId="77777777" w:rsidR="00AC0054" w:rsidRPr="008F5FD8" w:rsidRDefault="004C6B10">
      <w:pPr>
        <w:spacing w:before="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g acti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escri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yo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ac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lis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ments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ills:</w:t>
      </w:r>
    </w:p>
    <w:p w14:paraId="1F093ABF" w14:textId="77777777" w:rsidR="00AC0054" w:rsidRPr="008F5FD8" w:rsidRDefault="00AC0054">
      <w:pPr>
        <w:spacing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2123"/>
        <w:gridCol w:w="1118"/>
        <w:gridCol w:w="1222"/>
      </w:tblGrid>
      <w:tr w:rsidR="00AC0054" w:rsidRPr="008F5FD8" w14:paraId="14E54616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01F7B31" w14:textId="77777777" w:rsidR="00AC0054" w:rsidRPr="008F5FD8" w:rsidRDefault="004C6B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12C5DD6C" w14:textId="77777777" w:rsidR="00AC0054" w:rsidRPr="008F5FD8" w:rsidRDefault="004C6B10">
            <w:pPr>
              <w:spacing w:before="47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ieved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BCC2AD0" w14:textId="77777777" w:rsidR="00AC0054" w:rsidRPr="008F5FD8" w:rsidRDefault="004C6B10">
            <w:pPr>
              <w:spacing w:before="47"/>
              <w:ind w:right="61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2933857" w14:textId="77777777" w:rsidR="00AC0054" w:rsidRPr="008F5FD8" w:rsidRDefault="004C6B10">
            <w:pPr>
              <w:spacing w:before="47"/>
              <w:ind w:left="1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iewed</w:t>
            </w:r>
          </w:p>
        </w:tc>
      </w:tr>
      <w:tr w:rsidR="00AC0054" w:rsidRPr="008F5FD8" w14:paraId="1611A9C8" w14:textId="77777777">
        <w:trPr>
          <w:trHeight w:hRule="exact" w:val="439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ABE83CC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39D2FFBA" w14:textId="77777777" w:rsidR="00AC0054" w:rsidRPr="008F5FD8" w:rsidRDefault="004C6B10">
            <w:pPr>
              <w:spacing w:before="46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EA95B82" w14:textId="77777777" w:rsidR="00AC0054" w:rsidRPr="008F5FD8" w:rsidRDefault="004C6B10">
            <w:pPr>
              <w:spacing w:before="46"/>
              <w:ind w:right="4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2287B5E" w14:textId="77777777" w:rsidR="00AC0054" w:rsidRPr="008F5FD8" w:rsidRDefault="004C6B10">
            <w:pPr>
              <w:spacing w:before="46"/>
              <w:ind w:left="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Led</w:t>
            </w:r>
          </w:p>
        </w:tc>
      </w:tr>
      <w:tr w:rsidR="00AC0054" w:rsidRPr="008F5FD8" w14:paraId="498A6B20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EAB0F09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436C9AA5" w14:textId="77777777" w:rsidR="00AC0054" w:rsidRPr="008F5FD8" w:rsidRDefault="004C6B10">
            <w:pPr>
              <w:spacing w:before="46"/>
              <w:ind w:left="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ot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87585A2" w14:textId="77777777" w:rsidR="00AC0054" w:rsidRPr="008F5FD8" w:rsidRDefault="004C6B10">
            <w:pPr>
              <w:spacing w:before="46"/>
              <w:ind w:right="53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0F945B97" w14:textId="77777777" w:rsidR="00AC0054" w:rsidRPr="008F5FD8" w:rsidRDefault="004C6B10">
            <w:pPr>
              <w:spacing w:before="46"/>
              <w:ind w:left="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signed</w:t>
            </w:r>
          </w:p>
        </w:tc>
      </w:tr>
      <w:tr w:rsidR="00AC0054" w:rsidRPr="008F5FD8" w14:paraId="15BD84F8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E3C7819" w14:textId="77777777" w:rsidR="00AC0054" w:rsidRPr="008F5FD8" w:rsidRDefault="004C6B10">
            <w:pPr>
              <w:spacing w:before="48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50D8503E" w14:textId="77777777" w:rsidR="00AC0054" w:rsidRPr="008F5FD8" w:rsidRDefault="004C6B10">
            <w:pPr>
              <w:spacing w:before="48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ersaw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58B295A" w14:textId="77777777" w:rsidR="00AC0054" w:rsidRPr="008F5FD8" w:rsidRDefault="004C6B10">
            <w:pPr>
              <w:spacing w:before="48"/>
              <w:ind w:right="61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16BE1879" w14:textId="77777777" w:rsidR="00AC0054" w:rsidRPr="008F5FD8" w:rsidRDefault="004C6B10">
            <w:pPr>
              <w:spacing w:before="48"/>
              <w:ind w:left="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Infl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</w:tr>
      <w:tr w:rsidR="00AC0054" w:rsidRPr="008F5FD8" w14:paraId="0D03E058" w14:textId="77777777">
        <w:trPr>
          <w:trHeight w:hRule="exact" w:val="44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2A2DB9D" w14:textId="77777777" w:rsidR="00AC0054" w:rsidRPr="008F5FD8" w:rsidRDefault="004C6B10">
            <w:pPr>
              <w:spacing w:before="4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5CCFCE61" w14:textId="77777777" w:rsidR="00AC0054" w:rsidRPr="008F5FD8" w:rsidRDefault="004C6B10">
            <w:pPr>
              <w:spacing w:before="46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oll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B2D4FDB" w14:textId="77777777" w:rsidR="00AC0054" w:rsidRPr="008F5FD8" w:rsidRDefault="004C6B10">
            <w:pPr>
              <w:spacing w:before="46"/>
              <w:ind w:right="4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●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045D5EA0" w14:textId="77777777" w:rsidR="00AC0054" w:rsidRPr="008F5FD8" w:rsidRDefault="004C6B10">
            <w:pPr>
              <w:spacing w:before="46"/>
              <w:ind w:left="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8F5FD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F5FD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5FD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5FD8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</w:tr>
    </w:tbl>
    <w:p w14:paraId="68C236A1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6B432" w14:textId="77777777" w:rsidR="00AC0054" w:rsidRPr="008F5FD8" w:rsidRDefault="00AC0054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52BF014" w14:textId="77777777" w:rsidR="00AC0054" w:rsidRPr="008F5FD8" w:rsidRDefault="004C6B10">
      <w:pPr>
        <w:spacing w:before="7" w:line="361" w:lineRule="auto"/>
        <w:ind w:left="1545" w:right="1004" w:hanging="1440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sz w:val="22"/>
          <w:szCs w:val="22"/>
        </w:rPr>
        <w:t>Exam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les:       </w:t>
      </w:r>
      <w:r w:rsidRPr="008F5FD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“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z w:val="22"/>
          <w:szCs w:val="22"/>
        </w:rPr>
        <w:t>ost val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le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z w:val="22"/>
          <w:szCs w:val="22"/>
        </w:rPr>
        <w:t>rs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z w:val="22"/>
          <w:szCs w:val="22"/>
        </w:rPr>
        <w:t>an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eam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mb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>r.” “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>li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y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8F5FD8">
        <w:rPr>
          <w:rFonts w:asciiTheme="minorHAnsi" w:eastAsia="Calibri" w:hAnsiTheme="minorHAnsi" w:cstheme="minorHAnsi"/>
          <w:sz w:val="22"/>
          <w:szCs w:val="22"/>
        </w:rPr>
        <w:t>ecisi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z w:val="22"/>
          <w:szCs w:val="22"/>
        </w:rPr>
        <w:t>ess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re.”</w:t>
      </w:r>
    </w:p>
    <w:p w14:paraId="61A60A4D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E62069" w14:textId="77777777" w:rsidR="00AC0054" w:rsidRPr="008F5FD8" w:rsidRDefault="00AC005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C764053" w14:textId="77777777" w:rsidR="00AC0054" w:rsidRPr="008F5FD8" w:rsidRDefault="004C6B10">
      <w:pPr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“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”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secti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list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of Rel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>va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rses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art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lar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j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b</w:t>
      </w:r>
    </w:p>
    <w:p w14:paraId="6F8E845F" w14:textId="77777777" w:rsidR="00AC0054" w:rsidRPr="008F5FD8" w:rsidRDefault="00AC005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97910A5" w14:textId="77777777" w:rsidR="00AC0054" w:rsidRPr="008F5FD8" w:rsidRDefault="004C6B10">
      <w:pPr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ex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lic 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ea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g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in me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at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z w:val="22"/>
          <w:szCs w:val="22"/>
        </w:rPr>
        <w:t>s, sc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ols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F5FD8">
        <w:rPr>
          <w:rFonts w:asciiTheme="minorHAnsi" w:eastAsia="Calibri" w:hAnsiTheme="minorHAnsi" w:cstheme="minorHAnsi"/>
          <w:sz w:val="22"/>
          <w:szCs w:val="22"/>
        </w:rPr>
        <w:t>onf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4806594" w14:textId="77777777" w:rsidR="00AC0054" w:rsidRPr="008F5FD8" w:rsidRDefault="00AC005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CC5BE3A" w14:textId="77777777" w:rsidR="00AC0054" w:rsidRPr="008F5FD8" w:rsidRDefault="004C6B10">
      <w:pPr>
        <w:tabs>
          <w:tab w:val="left" w:pos="460"/>
        </w:tabs>
        <w:spacing w:line="359" w:lineRule="auto"/>
        <w:ind w:left="465" w:right="73" w:hanging="360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sz w:val="22"/>
          <w:szCs w:val="22"/>
        </w:rPr>
        <w:tab/>
      </w:r>
      <w:r w:rsidRPr="008F5FD8">
        <w:rPr>
          <w:rFonts w:asciiTheme="minorHAnsi" w:eastAsia="Calibri" w:hAnsiTheme="minorHAnsi" w:cstheme="minorHAnsi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5FD8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ini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5FD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you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z w:val="22"/>
          <w:szCs w:val="22"/>
        </w:rPr>
        <w:t>asi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F5FD8">
        <w:rPr>
          <w:rFonts w:asciiTheme="minorHAnsi" w:eastAsia="Calibri" w:hAnsiTheme="minorHAnsi" w:cstheme="minorHAnsi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g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F5FD8">
        <w:rPr>
          <w:rFonts w:asciiTheme="minorHAnsi" w:eastAsia="Calibri" w:hAnsiTheme="minorHAnsi" w:cstheme="minorHAnsi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at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,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>tivati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z w:val="22"/>
          <w:szCs w:val="22"/>
        </w:rPr>
        <w:t>l 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d 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z w:val="22"/>
          <w:szCs w:val="22"/>
        </w:rPr>
        <w:t>ga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F5FD8">
        <w:rPr>
          <w:rFonts w:asciiTheme="minorHAnsi" w:eastAsia="Calibri" w:hAnsiTheme="minorHAnsi" w:cstheme="minorHAnsi"/>
          <w:sz w:val="22"/>
          <w:szCs w:val="22"/>
        </w:rPr>
        <w:t>at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al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z w:val="22"/>
          <w:szCs w:val="22"/>
        </w:rPr>
        <w:t>ills</w:t>
      </w:r>
    </w:p>
    <w:p w14:paraId="191F7A49" w14:textId="77777777" w:rsidR="00AC0054" w:rsidRPr="008F5FD8" w:rsidRDefault="004C6B10">
      <w:pPr>
        <w:spacing w:before="2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F5FD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If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you 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sz w:val="22"/>
          <w:szCs w:val="22"/>
        </w:rPr>
        <w:t>ere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pt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b/>
          <w:spacing w:val="-10"/>
          <w:sz w:val="22"/>
          <w:szCs w:val="22"/>
        </w:rPr>
        <w:t>/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cap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sz w:val="22"/>
          <w:szCs w:val="22"/>
        </w:rPr>
        <w:t>,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re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pon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si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ad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il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7A2F35F" w14:textId="77777777" w:rsidR="00AC0054" w:rsidRPr="008F5FD8" w:rsidRDefault="00AC005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15F6DD5" w14:textId="77777777" w:rsidR="00AC0054" w:rsidRPr="008F5FD8" w:rsidRDefault="004C6B10">
      <w:pPr>
        <w:tabs>
          <w:tab w:val="left" w:pos="460"/>
        </w:tabs>
        <w:spacing w:line="359" w:lineRule="auto"/>
        <w:ind w:left="465" w:right="69" w:hanging="360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sz w:val="22"/>
          <w:szCs w:val="22"/>
        </w:rPr>
        <w:tab/>
      </w:r>
      <w:r w:rsidRPr="008F5FD8">
        <w:rPr>
          <w:rFonts w:asciiTheme="minorHAnsi" w:eastAsia="Calibri" w:hAnsiTheme="minorHAnsi" w:cstheme="minorHAnsi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F5FD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b/>
          <w:spacing w:val="-9"/>
          <w:sz w:val="22"/>
          <w:szCs w:val="22"/>
        </w:rPr>
        <w:t>/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sc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8F5FD8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b/>
          <w:sz w:val="22"/>
          <w:szCs w:val="22"/>
        </w:rPr>
        <w:t xml:space="preserve">ds </w:t>
      </w:r>
      <w:r w:rsidRPr="008F5FD8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8F5FD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F5FD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Mo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F5FD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8F5FD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F5FD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pacing w:val="5"/>
          <w:sz w:val="22"/>
          <w:szCs w:val="22"/>
        </w:rPr>
        <w:t>Al</w:t>
      </w:r>
      <w:r w:rsidRPr="008F5FD8">
        <w:rPr>
          <w:rFonts w:asciiTheme="minorHAnsi" w:eastAsia="Calibri" w:hAnsiTheme="minorHAnsi" w:cstheme="minorHAnsi"/>
          <w:spacing w:val="9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-C</w:t>
      </w:r>
      <w:r w:rsidRPr="008F5FD8">
        <w:rPr>
          <w:rFonts w:asciiTheme="minorHAnsi" w:eastAsia="Calibri" w:hAnsiTheme="minorHAnsi" w:cstheme="minorHAnsi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Calibri" w:hAnsiTheme="minorHAnsi" w:cstheme="minorHAnsi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e a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sz w:val="22"/>
          <w:szCs w:val="22"/>
        </w:rPr>
        <w:t>ar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sz w:val="22"/>
          <w:szCs w:val="22"/>
        </w:rPr>
        <w:t>,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75057AEA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494AA2" w14:textId="77777777" w:rsidR="00AC0054" w:rsidRPr="008F5FD8" w:rsidRDefault="00AC0054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CC10AC9" w14:textId="77777777" w:rsidR="00AC0054" w:rsidRPr="008F5FD8" w:rsidRDefault="004C6B10">
      <w:pPr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Sche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du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l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an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oint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h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ar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vi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or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review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yo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color w:val="FF0000"/>
          <w:spacing w:val="6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es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u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color w:val="FF0000"/>
          <w:spacing w:val="4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b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y</w:t>
      </w:r>
      <w:r w:rsidRPr="008F5FD8">
        <w:rPr>
          <w:rFonts w:asciiTheme="minorHAnsi" w:eastAsia="Calibri" w:hAnsiTheme="minorHAnsi" w:cstheme="minorHAnsi"/>
          <w:color w:val="FF0000"/>
          <w:spacing w:val="5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alli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g</w:t>
      </w:r>
    </w:p>
    <w:p w14:paraId="64C78414" w14:textId="77777777" w:rsidR="00AC0054" w:rsidRPr="008F5FD8" w:rsidRDefault="00AC005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522E2E8" w14:textId="77777777" w:rsidR="00AC0054" w:rsidRPr="008F5FD8" w:rsidRDefault="004C6B10">
      <w:pPr>
        <w:ind w:left="105"/>
        <w:rPr>
          <w:rFonts w:asciiTheme="minorHAnsi" w:eastAsia="Calibri" w:hAnsiTheme="minorHAnsi" w:cstheme="minorHAnsi"/>
          <w:sz w:val="22"/>
          <w:szCs w:val="22"/>
        </w:rPr>
        <w:sectPr w:rsidR="00AC0054" w:rsidRPr="008F5FD8">
          <w:footerReference w:type="default" r:id="rId10"/>
          <w:pgSz w:w="12240" w:h="15840"/>
          <w:pgMar w:top="1480" w:right="1660" w:bottom="280" w:left="1580" w:header="0" w:footer="732" w:gutter="0"/>
          <w:pgNumType w:start="3"/>
          <w:cols w:space="720"/>
        </w:sectPr>
      </w:pP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(41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3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) 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5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8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5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2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5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82 or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c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me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15 mi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ut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3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-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in</w:t>
      </w:r>
      <w:r w:rsidRPr="008F5FD8">
        <w:rPr>
          <w:rFonts w:asciiTheme="minorHAnsi" w:eastAsia="Calibri" w:hAnsiTheme="minorHAnsi" w:cstheme="minorHAnsi"/>
          <w:color w:val="FF0000"/>
          <w:spacing w:val="2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pp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nt</w:t>
      </w:r>
      <w:r w:rsidRPr="008F5FD8">
        <w:rPr>
          <w:rFonts w:asciiTheme="minorHAnsi" w:eastAsia="Calibri" w:hAnsiTheme="minorHAnsi" w:cstheme="minorHAnsi"/>
          <w:color w:val="FF0000"/>
          <w:spacing w:val="-2"/>
          <w:sz w:val="22"/>
          <w:szCs w:val="22"/>
        </w:rPr>
        <w:t>m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n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t 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w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i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t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h a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P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e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er</w:t>
      </w:r>
      <w:r w:rsidRPr="008F5FD8">
        <w:rPr>
          <w:rFonts w:asciiTheme="minorHAnsi" w:eastAsia="Calibri" w:hAnsiTheme="minorHAnsi" w:cstheme="minorHAnsi"/>
          <w:color w:val="FF0000"/>
          <w:spacing w:val="-3"/>
          <w:sz w:val="22"/>
          <w:szCs w:val="22"/>
        </w:rPr>
        <w:t xml:space="preserve"> 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A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d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vi</w:t>
      </w:r>
      <w:r w:rsidRPr="008F5FD8">
        <w:rPr>
          <w:rFonts w:asciiTheme="minorHAnsi" w:eastAsia="Calibri" w:hAnsiTheme="minorHAnsi" w:cstheme="minorHAnsi"/>
          <w:color w:val="FF0000"/>
          <w:spacing w:val="-1"/>
          <w:sz w:val="22"/>
          <w:szCs w:val="22"/>
        </w:rPr>
        <w:t>s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o</w:t>
      </w:r>
      <w:r w:rsidRPr="008F5FD8">
        <w:rPr>
          <w:rFonts w:asciiTheme="minorHAnsi" w:eastAsia="Calibri" w:hAnsiTheme="minorHAnsi" w:cstheme="minorHAnsi"/>
          <w:color w:val="FF0000"/>
          <w:spacing w:val="1"/>
          <w:sz w:val="22"/>
          <w:szCs w:val="22"/>
        </w:rPr>
        <w:t>r</w:t>
      </w:r>
      <w:r w:rsidRPr="008F5FD8">
        <w:rPr>
          <w:rFonts w:asciiTheme="minorHAnsi" w:eastAsia="Calibri" w:hAnsiTheme="minorHAnsi" w:cstheme="minorHAnsi"/>
          <w:color w:val="FF0000"/>
          <w:sz w:val="22"/>
          <w:szCs w:val="22"/>
        </w:rPr>
        <w:t>.</w:t>
      </w:r>
    </w:p>
    <w:p w14:paraId="3667D0D9" w14:textId="77777777" w:rsidR="00AC0054" w:rsidRPr="008F5FD8" w:rsidRDefault="004C6B10">
      <w:pPr>
        <w:spacing w:before="56"/>
        <w:ind w:left="4233" w:right="42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z w:val="22"/>
          <w:szCs w:val="22"/>
        </w:rPr>
        <w:lastRenderedPageBreak/>
        <w:t>Sa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7C3E442" w14:textId="77777777" w:rsidR="00AC0054" w:rsidRPr="008F5FD8" w:rsidRDefault="004C6B10">
      <w:pPr>
        <w:spacing w:line="200" w:lineRule="exact"/>
        <w:ind w:left="696" w:right="16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th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|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1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|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8F5FD8">
        <w:rPr>
          <w:rFonts w:asciiTheme="minorHAnsi" w:eastAsia="Arial" w:hAnsiTheme="minorHAnsi" w:cstheme="minorHAnsi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5FD8">
        <w:rPr>
          <w:rFonts w:asciiTheme="minorHAnsi" w:eastAsia="Arial" w:hAnsiTheme="minorHAnsi" w:cstheme="minorHAnsi"/>
          <w:sz w:val="22"/>
          <w:szCs w:val="22"/>
        </w:rPr>
        <w:t>0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|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rt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 |</w:t>
      </w:r>
      <w:r w:rsidRPr="008F5FD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hyperlink r:id="rId11">
        <w:r w:rsidRPr="008F5FD8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F5FD8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8F5FD8">
          <w:rPr>
            <w:rFonts w:asciiTheme="minorHAnsi" w:eastAsia="Arial" w:hAnsiTheme="minorHAnsi" w:cstheme="minorHAnsi"/>
            <w:spacing w:val="1"/>
            <w:sz w:val="22"/>
            <w:szCs w:val="22"/>
          </w:rPr>
          <w:t>po</w:t>
        </w:r>
        <w:r w:rsidRPr="008F5FD8">
          <w:rPr>
            <w:rFonts w:asciiTheme="minorHAnsi" w:eastAsia="Arial" w:hAnsiTheme="minorHAnsi" w:cstheme="minorHAnsi"/>
            <w:sz w:val="22"/>
            <w:szCs w:val="22"/>
          </w:rPr>
          <w:t>rt@</w:t>
        </w:r>
        <w:r w:rsidRPr="008F5FD8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8F5FD8">
          <w:rPr>
            <w:rFonts w:asciiTheme="minorHAnsi" w:eastAsia="Arial" w:hAnsiTheme="minorHAnsi" w:cstheme="minorHAnsi"/>
            <w:spacing w:val="1"/>
            <w:sz w:val="22"/>
            <w:szCs w:val="22"/>
          </w:rPr>
          <w:t>mi</w:t>
        </w:r>
        <w:r w:rsidRPr="008F5FD8">
          <w:rPr>
            <w:rFonts w:asciiTheme="minorHAnsi" w:eastAsia="Arial" w:hAnsiTheme="minorHAnsi" w:cstheme="minorHAnsi"/>
            <w:spacing w:val="-2"/>
            <w:sz w:val="22"/>
            <w:szCs w:val="22"/>
          </w:rPr>
          <w:t>t</w:t>
        </w:r>
        <w:r w:rsidRPr="008F5FD8">
          <w:rPr>
            <w:rFonts w:asciiTheme="minorHAnsi" w:eastAsia="Arial" w:hAnsiTheme="minorHAnsi" w:cstheme="minorHAnsi"/>
            <w:spacing w:val="1"/>
            <w:sz w:val="22"/>
            <w:szCs w:val="22"/>
          </w:rPr>
          <w:t>h</w:t>
        </w:r>
        <w:r w:rsidRPr="008F5FD8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8F5FD8">
          <w:rPr>
            <w:rFonts w:asciiTheme="minorHAnsi" w:eastAsia="Arial" w:hAnsiTheme="minorHAnsi" w:cstheme="minorHAnsi"/>
            <w:spacing w:val="1"/>
            <w:sz w:val="22"/>
            <w:szCs w:val="22"/>
          </w:rPr>
          <w:t>e</w:t>
        </w:r>
        <w:r w:rsidRPr="008F5FD8">
          <w:rPr>
            <w:rFonts w:asciiTheme="minorHAnsi" w:eastAsia="Arial" w:hAnsiTheme="minorHAnsi" w:cstheme="minorHAnsi"/>
            <w:spacing w:val="-2"/>
            <w:sz w:val="22"/>
            <w:szCs w:val="22"/>
          </w:rPr>
          <w:t>d</w:t>
        </w:r>
        <w:r w:rsidRPr="008F5FD8">
          <w:rPr>
            <w:rFonts w:asciiTheme="minorHAnsi" w:eastAsia="Arial" w:hAnsiTheme="minorHAnsi" w:cstheme="minorHAnsi"/>
            <w:sz w:val="22"/>
            <w:szCs w:val="22"/>
          </w:rPr>
          <w:t>u</w:t>
        </w:r>
        <w:r w:rsidRPr="008F5FD8">
          <w:rPr>
            <w:rFonts w:asciiTheme="minorHAnsi" w:eastAsia="Arial" w:hAnsiTheme="minorHAnsi" w:cstheme="minorHAnsi"/>
            <w:spacing w:val="3"/>
            <w:sz w:val="22"/>
            <w:szCs w:val="22"/>
          </w:rPr>
          <w:t xml:space="preserve"> </w:t>
        </w:r>
        <w:r w:rsidRPr="008F5FD8">
          <w:rPr>
            <w:rFonts w:asciiTheme="minorHAnsi" w:eastAsia="Arial" w:hAnsiTheme="minorHAnsi" w:cstheme="minorHAnsi"/>
            <w:sz w:val="22"/>
            <w:szCs w:val="22"/>
          </w:rPr>
          <w:t>|</w:t>
        </w:r>
      </w:hyperlink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111</w:t>
      </w:r>
      <w:r w:rsidRPr="008F5FD8">
        <w:rPr>
          <w:rFonts w:asciiTheme="minorHAnsi" w:eastAsia="Arial" w:hAnsiTheme="minorHAnsi" w:cstheme="minorHAnsi"/>
          <w:sz w:val="22"/>
          <w:szCs w:val="22"/>
        </w:rPr>
        <w:t>)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w w:val="99"/>
          <w:sz w:val="22"/>
          <w:szCs w:val="22"/>
        </w:rPr>
        <w:t>111</w:t>
      </w:r>
      <w:r w:rsidRPr="008F5F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w w:val="99"/>
          <w:sz w:val="22"/>
          <w:szCs w:val="22"/>
        </w:rPr>
        <w:t>1111</w:t>
      </w:r>
    </w:p>
    <w:p w14:paraId="41188022" w14:textId="77777777" w:rsidR="00AC0054" w:rsidRPr="008F5FD8" w:rsidRDefault="00AC005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3F86F1E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CBB8C6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60861058">
          <v:group id="_x0000_s1051" style="position:absolute;left:0;text-align:left;margin-left:55.05pt;margin-top:12pt;width:503.4pt;height:.75pt;z-index:-251660288;mso-position-horizontal-relative:page" coordorigin="1101,240" coordsize="10068,15">
            <v:shape id="_x0000_s1052" style="position:absolute;left:1101;top:240;width:10068;height:15" coordorigin="1101,240" coordsize="10068,15" path="m1101,255l11169,240e" filled="f" strokeweight="2pt">
              <v:path arrowok="t"/>
            </v:shape>
            <w10:wrap anchorx="page"/>
          </v:group>
        </w:pic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F5FD8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pacing w:val="-14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E7C6CD4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on,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8F5FD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Expe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ay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8F5FD8">
        <w:rPr>
          <w:rFonts w:asciiTheme="minorHAnsi" w:eastAsia="Arial" w:hAnsiTheme="minorHAnsi" w:cstheme="minorHAnsi"/>
          <w:sz w:val="22"/>
          <w:szCs w:val="22"/>
        </w:rPr>
        <w:t>8</w:t>
      </w:r>
    </w:p>
    <w:p w14:paraId="4667E63E" w14:textId="77777777" w:rsidR="00AC0054" w:rsidRPr="008F5FD8" w:rsidRDefault="004C6B10">
      <w:pPr>
        <w:spacing w:before="34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sz w:val="22"/>
          <w:szCs w:val="22"/>
        </w:rPr>
        <w:t>Ba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he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of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rt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AF8C193" w14:textId="77777777" w:rsidR="00AC0054" w:rsidRPr="008F5FD8" w:rsidRDefault="004C6B10">
      <w:pPr>
        <w:spacing w:before="34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va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8F5FD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ur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k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ad</w:t>
      </w:r>
      <w:r w:rsidRPr="008F5FD8">
        <w:rPr>
          <w:rFonts w:asciiTheme="minorHAnsi" w:eastAsia="Arial" w:hAnsiTheme="minorHAnsi" w:cstheme="minorHAnsi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8F5FD8">
        <w:rPr>
          <w:rFonts w:asciiTheme="minorHAnsi" w:eastAsia="Arial" w:hAnsiTheme="minorHAnsi" w:cstheme="minorHAnsi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t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b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desc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sz w:val="22"/>
          <w:szCs w:val="22"/>
        </w:rPr>
        <w:t>)</w:t>
      </w:r>
    </w:p>
    <w:p w14:paraId="5426F134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0038B2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-5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Gir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z w:val="22"/>
          <w:szCs w:val="22"/>
        </w:rPr>
        <w:t>udso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8F5FD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8F5FD8">
        <w:rPr>
          <w:rFonts w:asciiTheme="minorHAnsi" w:eastAsia="Arial" w:hAnsiTheme="minorHAnsi" w:cstheme="minorHAnsi"/>
          <w:sz w:val="22"/>
          <w:szCs w:val="22"/>
        </w:rPr>
        <w:t>adu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ay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8F5FD8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248BF895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8F5FD8">
        <w:rPr>
          <w:rFonts w:asciiTheme="minorHAnsi" w:eastAsia="Arial" w:hAnsiTheme="minorHAnsi" w:cstheme="minorHAnsi"/>
          <w:sz w:val="22"/>
          <w:szCs w:val="22"/>
        </w:rPr>
        <w:t>gh School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Di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z w:val="22"/>
          <w:szCs w:val="22"/>
        </w:rPr>
        <w:t>onors</w:t>
      </w:r>
    </w:p>
    <w:p w14:paraId="28CC1F9B" w14:textId="77777777" w:rsidR="00AC0054" w:rsidRPr="008F5FD8" w:rsidRDefault="00AC0054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9E54EFB" w14:textId="77777777" w:rsidR="00AC0054" w:rsidRPr="008F5FD8" w:rsidRDefault="004C6B10">
      <w:pPr>
        <w:tabs>
          <w:tab w:val="left" w:pos="10240"/>
        </w:tabs>
        <w:ind w:left="13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2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P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RO</w:t>
      </w:r>
      <w:r w:rsidRPr="008F5F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J</w:t>
      </w:r>
      <w:r w:rsidRPr="008F5FD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E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CT </w:t>
      </w:r>
      <w:r w:rsidRPr="008F5FD8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E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X</w:t>
      </w:r>
      <w:r w:rsidRPr="008F5F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PE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RI</w:t>
      </w:r>
      <w:r w:rsidRPr="008F5FD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E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NC</w:t>
      </w:r>
      <w:r w:rsidRPr="008F5FD8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E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</w:p>
    <w:p w14:paraId="2D13CC93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z w:val="22"/>
          <w:szCs w:val="22"/>
        </w:rPr>
        <w:t>Sm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eg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nanc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101</w:t>
      </w:r>
      <w:r w:rsidRPr="008F5FD8">
        <w:rPr>
          <w:rFonts w:asciiTheme="minorHAnsi" w:eastAsia="Arial" w:hAnsiTheme="minorHAnsi" w:cstheme="minorHAnsi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esso</w:t>
      </w:r>
      <w:r w:rsidRPr="008F5FD8">
        <w:rPr>
          <w:rFonts w:asciiTheme="minorHAnsi" w:eastAsia="Arial" w:hAnsiTheme="minorHAnsi" w:cstheme="minorHAnsi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z w:val="22"/>
          <w:szCs w:val="22"/>
        </w:rPr>
        <w:t>.</w:t>
      </w:r>
      <w:r w:rsidRPr="008F5F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ay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5FD8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B9BF1A0" w14:textId="77777777" w:rsidR="00AC0054" w:rsidRPr="008F5FD8" w:rsidRDefault="004C6B10">
      <w:pPr>
        <w:spacing w:before="34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rc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pe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;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“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8F5FD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y”</w:t>
      </w:r>
    </w:p>
    <w:p w14:paraId="5891793D" w14:textId="77777777" w:rsidR="00AC0054" w:rsidRPr="008F5FD8" w:rsidRDefault="004C6B10">
      <w:pPr>
        <w:tabs>
          <w:tab w:val="left" w:pos="920"/>
        </w:tabs>
        <w:spacing w:before="46" w:line="279" w:lineRule="auto"/>
        <w:ind w:left="935" w:right="126" w:hanging="355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sz w:val="22"/>
          <w:szCs w:val="22"/>
        </w:rPr>
        <w:tab/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hes</w:t>
      </w:r>
      <w:r w:rsidRPr="008F5FD8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eastAsia="Arial" w:hAnsiTheme="minorHAnsi" w:cstheme="minorHAnsi"/>
          <w:sz w:val="22"/>
          <w:szCs w:val="22"/>
        </w:rPr>
        <w:t>ed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om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12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so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ces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8F5FD8">
        <w:rPr>
          <w:rFonts w:asciiTheme="minorHAnsi" w:eastAsia="Arial" w:hAnsiTheme="minorHAnsi" w:cstheme="minorHAnsi"/>
          <w:sz w:val="22"/>
          <w:szCs w:val="22"/>
        </w:rPr>
        <w:t>x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ex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 and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sz w:val="22"/>
          <w:szCs w:val="22"/>
        </w:rPr>
        <w:t>br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y 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ch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es</w:t>
      </w:r>
      <w:r w:rsidRPr="008F5FD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8F5FD8">
        <w:rPr>
          <w:rFonts w:asciiTheme="minorHAnsi" w:eastAsia="Arial" w:hAnsiTheme="minorHAnsi" w:cstheme="minorHAnsi"/>
          <w:sz w:val="22"/>
          <w:szCs w:val="22"/>
        </w:rPr>
        <w:t>e 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page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ese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ch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paper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4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hs</w:t>
      </w:r>
    </w:p>
    <w:p w14:paraId="5FE50B93" w14:textId="77777777" w:rsidR="00AC0054" w:rsidRPr="008F5FD8" w:rsidRDefault="004C6B10">
      <w:pPr>
        <w:spacing w:line="20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esen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8F5FD8">
        <w:rPr>
          <w:rFonts w:asciiTheme="minorHAnsi" w:eastAsia="Arial" w:hAnsiTheme="minorHAnsi" w:cstheme="minorHAnsi"/>
          <w:sz w:val="22"/>
          <w:szCs w:val="22"/>
        </w:rPr>
        <w:t>nd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ngs</w:t>
      </w:r>
      <w:r w:rsidRPr="008F5FD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z w:val="22"/>
          <w:szCs w:val="22"/>
        </w:rPr>
        <w:t>s of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40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ud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F9EE40" w14:textId="77777777" w:rsidR="00AC0054" w:rsidRPr="008F5FD8" w:rsidRDefault="00AC005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F360403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122DE3A0">
          <v:group id="_x0000_s1049" style="position:absolute;left:0;text-align:left;margin-left:53.5pt;margin-top:12.3pt;width:505.65pt;height:0;z-index:-251662336;mso-position-horizontal-relative:page" coordorigin="1070,246" coordsize="10113,0">
            <v:shape id="_x0000_s1050" style="position:absolute;left:1070;top:246;width:10113;height:0" coordorigin="1070,246" coordsize="10113,0" path="m1070,246r10113,e" filled="f" strokeweight="2pt">
              <v:path arrowok="t"/>
            </v:shape>
            <w10:wrap anchorx="page"/>
          </v:group>
        </w:pic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1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IP</w:t>
      </w:r>
    </w:p>
    <w:p w14:paraId="1644BD2F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z w:val="22"/>
          <w:szCs w:val="22"/>
        </w:rPr>
        <w:t>Sm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 S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ccer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eam,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on,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         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August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201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sent</w:t>
      </w:r>
    </w:p>
    <w:p w14:paraId="661A8299" w14:textId="77777777" w:rsidR="00AC0054" w:rsidRPr="008F5FD8" w:rsidRDefault="004C6B10">
      <w:pPr>
        <w:spacing w:before="41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22110F36" w14:textId="77777777" w:rsidR="00AC0054" w:rsidRPr="008F5FD8" w:rsidRDefault="004C6B10">
      <w:pPr>
        <w:spacing w:before="40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oa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 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on an 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n-</w:t>
      </w:r>
      <w:r w:rsidRPr="008F5FD8">
        <w:rPr>
          <w:rFonts w:asciiTheme="minorHAnsi" w:eastAsia="Arial" w:hAnsiTheme="minorHAnsi" w:cstheme="minorHAnsi"/>
          <w:sz w:val="22"/>
          <w:szCs w:val="22"/>
        </w:rPr>
        <w:t>go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 b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 enha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he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ene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381461D" w14:textId="77777777" w:rsidR="00AC0054" w:rsidRPr="008F5FD8" w:rsidRDefault="004C6B10">
      <w:pPr>
        <w:spacing w:before="2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Led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ours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f 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 prosp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 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uden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t-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16B828E" w14:textId="77777777" w:rsidR="00AC0054" w:rsidRPr="008F5FD8" w:rsidRDefault="004C6B10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Learn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nd ex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cu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he p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es 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d proc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dur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s go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erned by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</w:p>
    <w:p w14:paraId="647C4804" w14:textId="77777777" w:rsidR="00AC0054" w:rsidRPr="008F5FD8" w:rsidRDefault="00AC005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EE3B7C5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am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ra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ep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nt,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on,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August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2014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z w:val="22"/>
          <w:szCs w:val="22"/>
        </w:rPr>
        <w:t>gust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510DACC6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i/>
          <w:spacing w:val="-6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ader</w:t>
      </w:r>
    </w:p>
    <w:p w14:paraId="14AA0837" w14:textId="77777777" w:rsidR="00AC0054" w:rsidRPr="008F5FD8" w:rsidRDefault="004C6B10">
      <w:pPr>
        <w:spacing w:before="46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nd</w:t>
      </w:r>
      <w:r w:rsidRPr="008F5FD8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dua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ed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and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coached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lim</w:t>
      </w:r>
      <w:r w:rsidRPr="008F5FD8">
        <w:rPr>
          <w:rFonts w:asciiTheme="minorHAnsi" w:eastAsia="Arial" w:hAnsiTheme="minorHAnsi" w:cstheme="minorHAnsi"/>
          <w:sz w:val="22"/>
          <w:szCs w:val="22"/>
        </w:rPr>
        <w:t>ber</w:t>
      </w:r>
      <w:r w:rsidRPr="008F5FD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t goa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A09E91D" w14:textId="77777777" w:rsidR="00AC0054" w:rsidRPr="008F5FD8" w:rsidRDefault="004C6B10">
      <w:pPr>
        <w:tabs>
          <w:tab w:val="left" w:pos="920"/>
        </w:tabs>
        <w:spacing w:before="2" w:line="245" w:lineRule="auto"/>
        <w:ind w:left="935" w:right="349" w:hanging="355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sz w:val="22"/>
          <w:szCs w:val="22"/>
        </w:rPr>
        <w:tab/>
      </w:r>
      <w:r w:rsidRPr="008F5FD8">
        <w:rPr>
          <w:rFonts w:asciiTheme="minorHAnsi" w:eastAsia="Arial" w:hAnsiTheme="minorHAnsi" w:cstheme="minorHAnsi"/>
          <w:sz w:val="22"/>
          <w:szCs w:val="22"/>
        </w:rPr>
        <w:t>Tra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ned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5FD8">
        <w:rPr>
          <w:rFonts w:asciiTheme="minorHAnsi" w:eastAsia="Arial" w:hAnsiTheme="minorHAnsi" w:cstheme="minorHAnsi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o-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ders: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de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sz w:val="22"/>
          <w:szCs w:val="22"/>
        </w:rPr>
        <w:t>bu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z w:val="22"/>
          <w:szCs w:val="22"/>
        </w:rPr>
        <w:t>ers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p ac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z w:val="22"/>
          <w:szCs w:val="22"/>
        </w:rPr>
        <w:t>ded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 pr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gr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st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nu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l</w:t>
      </w:r>
    </w:p>
    <w:p w14:paraId="4940F425" w14:textId="77777777" w:rsidR="00AC0054" w:rsidRPr="008F5FD8" w:rsidRDefault="004C6B10">
      <w:pPr>
        <w:spacing w:before="2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Led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k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8F5FD8">
        <w:rPr>
          <w:rFonts w:asciiTheme="minorHAnsi" w:eastAsia="Arial" w:hAnsiTheme="minorHAnsi" w:cstheme="minorHAnsi"/>
          <w:sz w:val="22"/>
          <w:szCs w:val="22"/>
        </w:rPr>
        <w:t>b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ess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ns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ud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 and a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es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en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he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g par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z w:val="22"/>
          <w:szCs w:val="22"/>
        </w:rPr>
        <w:t>an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bu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d s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f-</w:t>
      </w:r>
      <w:r w:rsidRPr="008F5FD8">
        <w:rPr>
          <w:rFonts w:asciiTheme="minorHAnsi" w:eastAsia="Arial" w:hAnsiTheme="minorHAnsi" w:cstheme="minorHAnsi"/>
          <w:sz w:val="22"/>
          <w:szCs w:val="22"/>
        </w:rPr>
        <w:t>es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m</w:t>
      </w:r>
    </w:p>
    <w:p w14:paraId="5BE31DE2" w14:textId="77777777" w:rsidR="00AC0054" w:rsidRPr="008F5FD8" w:rsidRDefault="00AC0054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2FE5D44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05823AEF">
          <v:group id="_x0000_s1047" style="position:absolute;left:0;text-align:left;margin-left:54.25pt;margin-top:11.5pt;width:504.15pt;height:0;z-index:-251661312;mso-position-horizontal-relative:page" coordorigin="1085,230" coordsize="10083,0">
            <v:shape id="_x0000_s1048" style="position:absolute;left:1085;top:230;width:10083;height:0" coordorigin="1085,230" coordsize="10083,0" path="m1085,230r10083,e" filled="f" strokeweight="2pt">
              <v:path arrowok="t"/>
            </v:shape>
            <w10:wrap anchorx="page"/>
          </v:group>
        </w:pict>
      </w:r>
      <w:r w:rsidRPr="008F5FD8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8F5FD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634CBE56" w14:textId="77777777" w:rsidR="00AC0054" w:rsidRPr="008F5FD8" w:rsidRDefault="004C6B10">
      <w:pPr>
        <w:spacing w:before="5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on,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8F5FD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May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5FD8">
        <w:rPr>
          <w:rFonts w:asciiTheme="minorHAnsi" w:eastAsia="Arial" w:hAnsiTheme="minorHAnsi" w:cstheme="minorHAnsi"/>
          <w:sz w:val="22"/>
          <w:szCs w:val="22"/>
        </w:rPr>
        <w:t>15</w:t>
      </w:r>
    </w:p>
    <w:p w14:paraId="122ED1C5" w14:textId="77777777" w:rsidR="00AC0054" w:rsidRPr="008F5FD8" w:rsidRDefault="004C6B10">
      <w:pPr>
        <w:spacing w:before="41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i/>
          <w:spacing w:val="-2"/>
          <w:sz w:val="22"/>
          <w:szCs w:val="22"/>
        </w:rPr>
        <w:t>un</w:t>
      </w:r>
      <w:r w:rsidRPr="008F5FD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F5FD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i/>
          <w:spacing w:val="-3"/>
          <w:sz w:val="22"/>
          <w:szCs w:val="22"/>
        </w:rPr>
        <w:t>k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er</w:t>
      </w:r>
    </w:p>
    <w:p w14:paraId="293234F4" w14:textId="77777777" w:rsidR="00AC0054" w:rsidRPr="008F5FD8" w:rsidRDefault="004C6B10">
      <w:pPr>
        <w:spacing w:before="40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ae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esp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 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z w:val="22"/>
          <w:szCs w:val="22"/>
        </w:rPr>
        <w:t>en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hou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z w:val="22"/>
          <w:szCs w:val="22"/>
        </w:rPr>
        <w:t>es 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an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ng 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her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q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6264BF0" w14:textId="77777777" w:rsidR="00AC0054" w:rsidRPr="008F5FD8" w:rsidRDefault="004C6B10">
      <w:pPr>
        <w:spacing w:before="2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As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z w:val="22"/>
          <w:szCs w:val="22"/>
        </w:rPr>
        <w:t>oc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eg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on proc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f ap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200 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nae</w:t>
      </w:r>
    </w:p>
    <w:p w14:paraId="063BDAC2" w14:textId="77777777" w:rsidR="00AC0054" w:rsidRPr="008F5FD8" w:rsidRDefault="00AC005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143EA2A" w14:textId="77777777" w:rsidR="00AC0054" w:rsidRPr="008F5FD8" w:rsidRDefault="004C6B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ger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’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h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on,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8F5FD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ay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ug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us</w:t>
      </w:r>
      <w:r w:rsidRPr="008F5FD8">
        <w:rPr>
          <w:rFonts w:asciiTheme="minorHAnsi" w:eastAsia="Arial" w:hAnsiTheme="minorHAnsi" w:cstheme="minorHAnsi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8F5FD8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657B351B" w14:textId="77777777" w:rsidR="00AC0054" w:rsidRPr="008F5FD8" w:rsidRDefault="004C6B10">
      <w:pPr>
        <w:spacing w:before="41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i/>
          <w:sz w:val="22"/>
          <w:szCs w:val="22"/>
        </w:rPr>
        <w:t>ashier</w:t>
      </w:r>
    </w:p>
    <w:p w14:paraId="42B14392" w14:textId="77777777" w:rsidR="00AC0054" w:rsidRPr="008F5FD8" w:rsidRDefault="004C6B10">
      <w:pPr>
        <w:spacing w:before="3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en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d cour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5FD8">
        <w:rPr>
          <w:rFonts w:asciiTheme="minorHAnsi" w:eastAsia="Arial" w:hAnsiTheme="minorHAnsi" w:cstheme="minorHAnsi"/>
          <w:sz w:val="22"/>
          <w:szCs w:val="22"/>
        </w:rPr>
        <w:t>s ser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pa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5FD8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257A0E0F" w14:textId="77777777" w:rsidR="00AC0054" w:rsidRPr="008F5FD8" w:rsidRDefault="004C6B10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F5FD8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z w:val="22"/>
          <w:szCs w:val="22"/>
        </w:rPr>
        <w:t>pera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ed c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sh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er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>by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g b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F5FD8">
        <w:rPr>
          <w:rFonts w:asciiTheme="minorHAnsi" w:eastAsia="Arial" w:hAnsiTheme="minorHAnsi" w:cstheme="minorHAnsi"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g p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ay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z w:val="22"/>
          <w:szCs w:val="22"/>
        </w:rPr>
        <w:t>en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s,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tri</w:t>
      </w:r>
      <w:r w:rsidRPr="008F5FD8">
        <w:rPr>
          <w:rFonts w:asciiTheme="minorHAnsi" w:eastAsia="Arial" w:hAnsiTheme="minorHAnsi" w:cstheme="minorHAnsi"/>
          <w:sz w:val="22"/>
          <w:szCs w:val="22"/>
        </w:rPr>
        <w:t>bu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ece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7A1D01" w14:textId="77777777" w:rsidR="00AC0054" w:rsidRPr="008F5FD8" w:rsidRDefault="00AC005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5B79B1D" w14:textId="77777777" w:rsidR="00AC0054" w:rsidRPr="008F5FD8" w:rsidRDefault="004C6B10">
      <w:pPr>
        <w:tabs>
          <w:tab w:val="left" w:pos="10160"/>
        </w:tabs>
        <w:ind w:left="80" w:right="1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SK</w:t>
      </w:r>
      <w:r w:rsidRPr="008F5F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IL</w:t>
      </w:r>
      <w:r w:rsidRPr="008F5F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L</w:t>
      </w:r>
      <w:r w:rsidRPr="008F5F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S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</w:p>
    <w:p w14:paraId="0FC662A8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-4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gu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z w:val="22"/>
          <w:szCs w:val="22"/>
        </w:rPr>
        <w:t>: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(B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er)</w:t>
      </w:r>
    </w:p>
    <w:p w14:paraId="48C38692" w14:textId="77777777" w:rsidR="00AC0054" w:rsidRPr="008F5FD8" w:rsidRDefault="004C6B10">
      <w:pPr>
        <w:spacing w:before="3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li</w:t>
      </w:r>
      <w:r w:rsidRPr="008F5FD8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5FD8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8F5F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z w:val="22"/>
          <w:szCs w:val="22"/>
        </w:rPr>
        <w:t>: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so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Ex</w:t>
      </w:r>
      <w:r w:rsidRPr="008F5FD8">
        <w:rPr>
          <w:rFonts w:asciiTheme="minorHAnsi" w:eastAsia="Arial" w:hAnsiTheme="minorHAnsi" w:cstheme="minorHAnsi"/>
          <w:sz w:val="22"/>
          <w:szCs w:val="22"/>
        </w:rPr>
        <w:t>ce</w:t>
      </w:r>
      <w:r w:rsidRPr="008F5F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14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z w:val="22"/>
          <w:szCs w:val="22"/>
        </w:rPr>
        <w:t>d,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eastAsia="Arial" w:hAnsiTheme="minorHAnsi" w:cstheme="minorHAnsi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8F5FD8">
        <w:rPr>
          <w:rFonts w:asciiTheme="minorHAnsi" w:eastAsia="Arial" w:hAnsiTheme="minorHAnsi" w:cstheme="minorHAnsi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z w:val="22"/>
          <w:szCs w:val="22"/>
        </w:rPr>
        <w:t>nt</w:t>
      </w:r>
    </w:p>
    <w:p w14:paraId="100E6A15" w14:textId="77777777" w:rsidR="00AC0054" w:rsidRPr="008F5FD8" w:rsidRDefault="00AC0054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14084F58" w14:textId="77777777" w:rsidR="00AC0054" w:rsidRPr="008F5FD8" w:rsidRDefault="004C6B10">
      <w:pPr>
        <w:tabs>
          <w:tab w:val="left" w:pos="10180"/>
        </w:tabs>
        <w:ind w:left="77" w:right="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I</w:t>
      </w:r>
      <w:r w:rsidRPr="008F5F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  <w:u w:val="thick" w:color="000000"/>
        </w:rPr>
        <w:t>N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T</w:t>
      </w:r>
      <w:r w:rsidRPr="008F5FD8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E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R</w:t>
      </w:r>
      <w:r w:rsidRPr="008F5F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  <w:u w:val="thick" w:color="000000"/>
        </w:rPr>
        <w:t>E</w:t>
      </w:r>
      <w:r w:rsidRPr="008F5F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  <w:u w:val="thick" w:color="000000"/>
        </w:rPr>
        <w:t>S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>T</w:t>
      </w:r>
      <w:r w:rsidRPr="008F5FD8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eastAsia="Arial" w:hAnsiTheme="minorHAnsi" w:cstheme="minorHAnsi"/>
          <w:b/>
          <w:w w:val="99"/>
          <w:sz w:val="22"/>
          <w:szCs w:val="22"/>
          <w:u w:val="thick" w:color="000000"/>
        </w:rPr>
        <w:t xml:space="preserve">S </w:t>
      </w:r>
      <w:r w:rsidRPr="008F5FD8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</w:p>
    <w:p w14:paraId="1DD8A0C9" w14:textId="77777777" w:rsidR="00AC0054" w:rsidRPr="008F5FD8" w:rsidRDefault="004C6B10">
      <w:pPr>
        <w:spacing w:before="46" w:line="220" w:lineRule="exact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lastRenderedPageBreak/>
        <w:t>T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ve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(</w:t>
      </w:r>
      <w:r w:rsidRPr="008F5FD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5FD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),</w:t>
      </w:r>
      <w:r w:rsidRPr="008F5FD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(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ud</w:t>
      </w:r>
      <w:r w:rsidRPr="008F5FD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t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5FD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8F5F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8F5FD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8F5F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do</w:t>
      </w:r>
      <w:r w:rsidRPr="008F5FD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8F5FD8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1A9D133E" w14:textId="77777777" w:rsidR="00AC0054" w:rsidRPr="008F5FD8" w:rsidRDefault="00AC0054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6F7EB4C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0A77CF" w14:textId="77777777" w:rsidR="00AC0054" w:rsidRPr="008F5FD8" w:rsidRDefault="004C6B10">
      <w:pPr>
        <w:spacing w:before="24"/>
        <w:ind w:left="2306"/>
        <w:rPr>
          <w:rFonts w:asciiTheme="minorHAnsi" w:hAnsiTheme="minorHAnsi" w:cstheme="minorHAnsi"/>
          <w:sz w:val="22"/>
          <w:szCs w:val="22"/>
        </w:rPr>
        <w:sectPr w:rsidR="00AC0054" w:rsidRPr="008F5FD8">
          <w:pgSz w:w="12240" w:h="15840"/>
          <w:pgMar w:top="1080" w:right="940" w:bottom="280" w:left="940" w:header="0" w:footer="732" w:gutter="0"/>
          <w:cols w:space="720"/>
        </w:sectPr>
      </w:pPr>
      <w:r w:rsidRPr="008F5FD8">
        <w:rPr>
          <w:rFonts w:asciiTheme="minorHAnsi" w:hAnsiTheme="minorHAnsi" w:cstheme="minorHAnsi"/>
          <w:sz w:val="22"/>
          <w:szCs w:val="22"/>
        </w:rPr>
        <w:pict w14:anchorId="701B9313">
          <v:group id="_x0000_s1045" style="position:absolute;left:0;text-align:left;margin-left:51.25pt;margin-top:714.1pt;width:511.85pt;height:20.3pt;z-index:-251663360;mso-position-horizontal-relative:page;mso-position-vertical-relative:page" coordorigin="1025,14282" coordsize="10237,406">
            <v:shape id="_x0000_s1046" style="position:absolute;left:1025;top:14282;width:10237;height:406" coordorigin="1025,14282" coordsize="10237,406" path="m1025,14688r10237,l11262,14282r-10237,l1025,14688xe" filled="f" strokecolor="#ccc" strokeweight="2pt">
              <v:path arrowok="t"/>
            </v:shape>
            <w10:wrap anchorx="page" anchory="page"/>
          </v:group>
        </w:pic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4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h 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i/>
          <w:spacing w:val="-4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it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ed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x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ce</w:t>
      </w:r>
    </w:p>
    <w:p w14:paraId="6CA318B0" w14:textId="77777777" w:rsidR="00AC0054" w:rsidRPr="008F5FD8" w:rsidRDefault="004C6B10">
      <w:pPr>
        <w:spacing w:before="59"/>
        <w:ind w:left="4117" w:right="4141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</w:rPr>
        <w:lastRenderedPageBreak/>
        <w:t>S</w:t>
      </w:r>
      <w:r w:rsidRPr="008F5FD8">
        <w:rPr>
          <w:rFonts w:asciiTheme="minorHAnsi" w:hAnsiTheme="minorHAnsi" w:cstheme="minorHAnsi"/>
          <w:b/>
          <w:spacing w:val="20"/>
          <w:sz w:val="22"/>
          <w:szCs w:val="22"/>
        </w:rPr>
        <w:t>op</w:t>
      </w:r>
      <w:r w:rsidRPr="008F5FD8">
        <w:rPr>
          <w:rFonts w:asciiTheme="minorHAnsi" w:hAnsiTheme="minorHAnsi" w:cstheme="minorHAnsi"/>
          <w:b/>
          <w:spacing w:val="19"/>
          <w:sz w:val="22"/>
          <w:szCs w:val="22"/>
        </w:rPr>
        <w:t>hi</w:t>
      </w:r>
      <w:r w:rsidRPr="008F5FD8">
        <w:rPr>
          <w:rFonts w:asciiTheme="minorHAnsi" w:hAnsiTheme="minorHAnsi" w:cstheme="minorHAnsi"/>
          <w:b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22"/>
          <w:w w:val="99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19"/>
          <w:w w:val="99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pacing w:val="22"/>
          <w:w w:val="99"/>
          <w:sz w:val="22"/>
          <w:szCs w:val="22"/>
        </w:rPr>
        <w:t>h</w:t>
      </w:r>
      <w:r w:rsidRPr="008F5FD8">
        <w:rPr>
          <w:rFonts w:asciiTheme="minorHAnsi" w:hAnsiTheme="minorHAnsi" w:cstheme="minorHAnsi"/>
          <w:b/>
          <w:spacing w:val="19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spacing w:val="21"/>
          <w:w w:val="99"/>
          <w:sz w:val="22"/>
          <w:szCs w:val="22"/>
        </w:rPr>
        <w:t>et</w:t>
      </w:r>
      <w:r w:rsidRPr="008F5FD8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47F705A2" w14:textId="77777777" w:rsidR="00AC0054" w:rsidRPr="008F5FD8" w:rsidRDefault="004C6B10">
      <w:pPr>
        <w:spacing w:line="240" w:lineRule="exact"/>
        <w:ind w:left="2161" w:right="2153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F5FD8">
        <w:rPr>
          <w:rFonts w:asciiTheme="minorHAnsi" w:hAnsiTheme="minorHAnsi" w:cstheme="minorHAnsi"/>
          <w:sz w:val="22"/>
          <w:szCs w:val="22"/>
        </w:rPr>
        <w:t xml:space="preserve">h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 |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8F5FD8">
        <w:rPr>
          <w:rFonts w:asciiTheme="minorHAnsi" w:hAnsiTheme="minorHAnsi" w:cstheme="minorHAnsi"/>
          <w:sz w:val="22"/>
          <w:szCs w:val="22"/>
        </w:rPr>
        <w:t>X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|</w:t>
      </w:r>
      <w:r w:rsidRPr="008F5FD8">
        <w:rPr>
          <w:rFonts w:asciiTheme="minorHAnsi" w:hAnsiTheme="minorHAnsi" w:cstheme="minorHAnsi"/>
          <w:sz w:val="22"/>
          <w:szCs w:val="22"/>
        </w:rPr>
        <w:t xml:space="preserve">1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hap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Wa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F5FD8">
        <w:rPr>
          <w:rFonts w:asciiTheme="minorHAnsi" w:hAnsiTheme="minorHAnsi" w:cstheme="minorHAnsi"/>
          <w:sz w:val="22"/>
          <w:szCs w:val="22"/>
        </w:rPr>
        <w:t xml:space="preserve">,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on,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MA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01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8F5FD8">
        <w:rPr>
          <w:rFonts w:asciiTheme="minorHAnsi" w:hAnsiTheme="minorHAnsi" w:cstheme="minorHAnsi"/>
          <w:sz w:val="22"/>
          <w:szCs w:val="22"/>
        </w:rPr>
        <w:t>63</w:t>
      </w:r>
    </w:p>
    <w:p w14:paraId="6A9FEEB1" w14:textId="77777777" w:rsidR="00AC0054" w:rsidRPr="008F5FD8" w:rsidRDefault="004C6B10">
      <w:pPr>
        <w:spacing w:line="240" w:lineRule="exact"/>
        <w:ind w:left="1769" w:right="1760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F5FD8">
        <w:rPr>
          <w:rFonts w:asciiTheme="minorHAnsi" w:hAnsiTheme="minorHAnsi" w:cstheme="minorHAnsi"/>
          <w:sz w:val="22"/>
          <w:szCs w:val="22"/>
        </w:rPr>
        <w:t>111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F5FD8">
        <w:rPr>
          <w:rFonts w:asciiTheme="minorHAnsi" w:hAnsiTheme="minorHAnsi" w:cstheme="minorHAnsi"/>
          <w:sz w:val="22"/>
          <w:szCs w:val="22"/>
        </w:rPr>
        <w:t>1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z w:val="22"/>
          <w:szCs w:val="22"/>
        </w:rPr>
        <w:t>1111 |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hyperlink r:id="rId12">
        <w:r w:rsidRPr="008F5FD8">
          <w:rPr>
            <w:rFonts w:asciiTheme="minorHAnsi" w:hAnsiTheme="minorHAnsi" w:cstheme="minorHAnsi"/>
            <w:sz w:val="22"/>
            <w:szCs w:val="22"/>
          </w:rPr>
          <w:t>s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at</w:t>
        </w:r>
        <w:r w:rsidRPr="008F5FD8">
          <w:rPr>
            <w:rFonts w:asciiTheme="minorHAnsi" w:hAnsiTheme="minorHAnsi" w:cstheme="minorHAnsi"/>
            <w:spacing w:val="-2"/>
            <w:sz w:val="22"/>
            <w:szCs w:val="22"/>
          </w:rPr>
          <w:t>h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F5FD8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F5FD8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8F5FD8">
          <w:rPr>
            <w:rFonts w:asciiTheme="minorHAnsi" w:hAnsiTheme="minorHAnsi" w:cstheme="minorHAnsi"/>
            <w:sz w:val="22"/>
            <w:szCs w:val="22"/>
          </w:rPr>
          <w:t>e</w:t>
        </w:r>
        <w:r w:rsidRPr="008F5FD8">
          <w:rPr>
            <w:rFonts w:asciiTheme="minorHAnsi" w:hAnsiTheme="minorHAnsi" w:cstheme="minorHAnsi"/>
            <w:spacing w:val="-4"/>
            <w:sz w:val="22"/>
            <w:szCs w:val="22"/>
          </w:rPr>
          <w:t>@</w:t>
        </w:r>
        <w:r w:rsidRPr="008F5FD8">
          <w:rPr>
            <w:rFonts w:asciiTheme="minorHAnsi" w:hAnsiTheme="minorHAnsi" w:cstheme="minorHAnsi"/>
            <w:spacing w:val="-2"/>
            <w:sz w:val="22"/>
            <w:szCs w:val="22"/>
          </w:rPr>
          <w:t>s</w:t>
        </w:r>
        <w:r w:rsidRPr="008F5FD8">
          <w:rPr>
            <w:rFonts w:asciiTheme="minorHAnsi" w:hAnsiTheme="minorHAnsi" w:cstheme="minorHAnsi"/>
            <w:spacing w:val="-9"/>
            <w:sz w:val="22"/>
            <w:szCs w:val="22"/>
          </w:rPr>
          <w:t>m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it</w:t>
        </w:r>
        <w:r w:rsidRPr="008F5FD8">
          <w:rPr>
            <w:rFonts w:asciiTheme="minorHAnsi" w:hAnsiTheme="minorHAnsi" w:cstheme="minorHAnsi"/>
            <w:sz w:val="22"/>
            <w:szCs w:val="22"/>
          </w:rPr>
          <w:t>h.edu |</w:t>
        </w:r>
        <w:r w:rsidRPr="008F5FD8">
          <w:rPr>
            <w:rFonts w:asciiTheme="minorHAnsi" w:hAnsiTheme="minorHAnsi" w:cstheme="minorHAnsi"/>
            <w:spacing w:val="-5"/>
            <w:sz w:val="22"/>
            <w:szCs w:val="22"/>
          </w:rPr>
          <w:t xml:space="preserve"> </w:t>
        </w:r>
      </w:hyperlink>
      <w:hyperlink r:id="rId13">
        <w:r w:rsidRPr="008F5FD8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8F5FD8">
          <w:rPr>
            <w:rFonts w:asciiTheme="minorHAnsi" w:hAnsiTheme="minorHAnsi" w:cstheme="minorHAnsi"/>
            <w:sz w:val="22"/>
            <w:szCs w:val="22"/>
          </w:rPr>
          <w:t>.</w:t>
        </w:r>
        <w:r w:rsidRPr="008F5FD8">
          <w:rPr>
            <w:rFonts w:asciiTheme="minorHAnsi" w:hAnsiTheme="minorHAnsi" w:cstheme="minorHAnsi"/>
            <w:spacing w:val="-1"/>
            <w:sz w:val="22"/>
            <w:szCs w:val="22"/>
          </w:rPr>
          <w:t>li</w:t>
        </w:r>
        <w:r w:rsidRPr="008F5FD8">
          <w:rPr>
            <w:rFonts w:asciiTheme="minorHAnsi" w:hAnsiTheme="minorHAnsi" w:cstheme="minorHAnsi"/>
            <w:sz w:val="22"/>
            <w:szCs w:val="22"/>
          </w:rPr>
          <w:t>n</w:t>
        </w:r>
        <w:r w:rsidRPr="008F5FD8">
          <w:rPr>
            <w:rFonts w:asciiTheme="minorHAnsi" w:hAnsiTheme="minorHAnsi" w:cstheme="minorHAnsi"/>
            <w:spacing w:val="-2"/>
            <w:sz w:val="22"/>
            <w:szCs w:val="22"/>
          </w:rPr>
          <w:t>ked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8F5FD8">
          <w:rPr>
            <w:rFonts w:asciiTheme="minorHAnsi" w:hAnsiTheme="minorHAnsi" w:cstheme="minorHAnsi"/>
            <w:spacing w:val="-2"/>
            <w:sz w:val="22"/>
            <w:szCs w:val="22"/>
          </w:rPr>
          <w:t>n.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8F5FD8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8F5FD8">
          <w:rPr>
            <w:rFonts w:asciiTheme="minorHAnsi" w:hAnsiTheme="minorHAnsi" w:cstheme="minorHAnsi"/>
            <w:spacing w:val="-6"/>
            <w:sz w:val="22"/>
            <w:szCs w:val="22"/>
          </w:rPr>
          <w:t>m</w:t>
        </w:r>
        <w:r w:rsidRPr="008F5FD8">
          <w:rPr>
            <w:rFonts w:asciiTheme="minorHAnsi" w:hAnsiTheme="minorHAnsi" w:cstheme="minorHAnsi"/>
            <w:spacing w:val="2"/>
            <w:sz w:val="22"/>
            <w:szCs w:val="22"/>
          </w:rPr>
          <w:t>/</w:t>
        </w:r>
        <w:r w:rsidRPr="008F5FD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8F5FD8">
          <w:rPr>
            <w:rFonts w:asciiTheme="minorHAnsi" w:hAnsiTheme="minorHAnsi" w:cstheme="minorHAnsi"/>
            <w:sz w:val="22"/>
            <w:szCs w:val="22"/>
          </w:rPr>
          <w:t>n</w:t>
        </w:r>
        <w:r w:rsidRPr="008F5FD8">
          <w:rPr>
            <w:rFonts w:asciiTheme="minorHAnsi" w:hAnsiTheme="minorHAnsi" w:cstheme="minorHAnsi"/>
            <w:color w:val="0066FF"/>
            <w:spacing w:val="-1"/>
            <w:sz w:val="22"/>
            <w:szCs w:val="22"/>
          </w:rPr>
          <w:t>/</w:t>
        </w:r>
        <w:r w:rsidRPr="008F5FD8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s</w:t>
        </w:r>
        <w:r w:rsidRPr="008F5FD8">
          <w:rPr>
            <w:rFonts w:asciiTheme="minorHAnsi" w:hAnsiTheme="minorHAnsi" w:cstheme="minorHAnsi"/>
            <w:color w:val="000000"/>
            <w:sz w:val="22"/>
            <w:szCs w:val="22"/>
          </w:rPr>
          <w:t>a</w:t>
        </w:r>
        <w:r w:rsidRPr="008F5FD8">
          <w:rPr>
            <w:rFonts w:asciiTheme="minorHAnsi" w:hAnsiTheme="minorHAnsi" w:cstheme="minorHAnsi"/>
            <w:color w:val="000000"/>
            <w:spacing w:val="-4"/>
            <w:sz w:val="22"/>
            <w:szCs w:val="22"/>
          </w:rPr>
          <w:t>t</w:t>
        </w:r>
        <w:r w:rsidRPr="008F5FD8">
          <w:rPr>
            <w:rFonts w:asciiTheme="minorHAnsi" w:hAnsiTheme="minorHAnsi" w:cstheme="minorHAnsi"/>
            <w:color w:val="000000"/>
            <w:spacing w:val="-5"/>
            <w:sz w:val="22"/>
            <w:szCs w:val="22"/>
          </w:rPr>
          <w:t>h</w:t>
        </w:r>
      </w:hyperlink>
      <w:hyperlink r:id="rId14">
        <w:r w:rsidRPr="008F5FD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l</w:t>
        </w:r>
        <w:r w:rsidRPr="008F5FD8">
          <w:rPr>
            <w:rFonts w:asciiTheme="minorHAnsi" w:hAnsiTheme="minorHAnsi" w:cstheme="minorHAnsi"/>
            <w:color w:val="000000"/>
            <w:spacing w:val="-4"/>
            <w:sz w:val="22"/>
            <w:szCs w:val="22"/>
          </w:rPr>
          <w:t>e</w:t>
        </w:r>
        <w:r w:rsidRPr="008F5FD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t</w:t>
        </w:r>
        <w:r w:rsidRPr="008F5FD8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e</w:t>
        </w:r>
        <w:r w:rsidRPr="008F5FD8">
          <w:rPr>
            <w:rFonts w:asciiTheme="minorHAnsi" w:hAnsiTheme="minorHAnsi" w:cstheme="minorHAnsi"/>
            <w:color w:val="000000"/>
            <w:spacing w:val="-7"/>
            <w:sz w:val="22"/>
            <w:szCs w:val="22"/>
          </w:rPr>
          <w:t>@</w:t>
        </w:r>
        <w:r w:rsidRPr="008F5FD8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s</w:t>
        </w:r>
        <w:r w:rsidRPr="008F5FD8">
          <w:rPr>
            <w:rFonts w:asciiTheme="minorHAnsi" w:hAnsiTheme="minorHAnsi" w:cstheme="minorHAnsi"/>
            <w:color w:val="000000"/>
            <w:spacing w:val="-6"/>
            <w:sz w:val="22"/>
            <w:szCs w:val="22"/>
          </w:rPr>
          <w:t>m</w:t>
        </w:r>
        <w:r w:rsidRPr="008F5FD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i</w:t>
        </w:r>
        <w:r w:rsidRPr="008F5FD8">
          <w:rPr>
            <w:rFonts w:asciiTheme="minorHAnsi" w:hAnsiTheme="minorHAnsi" w:cstheme="minorHAnsi"/>
            <w:color w:val="000000"/>
            <w:spacing w:val="-4"/>
            <w:sz w:val="22"/>
            <w:szCs w:val="22"/>
          </w:rPr>
          <w:t>t</w:t>
        </w:r>
        <w:r w:rsidRPr="008F5FD8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h</w:t>
        </w:r>
        <w:r w:rsidRPr="008F5FD8">
          <w:rPr>
            <w:rFonts w:asciiTheme="minorHAnsi" w:hAnsiTheme="minorHAnsi" w:cstheme="minorHAnsi"/>
            <w:color w:val="000000"/>
            <w:spacing w:val="-5"/>
            <w:sz w:val="22"/>
            <w:szCs w:val="22"/>
          </w:rPr>
          <w:t>.</w:t>
        </w:r>
        <w:r w:rsidRPr="008F5FD8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ed</w:t>
        </w:r>
        <w:r w:rsidRPr="008F5FD8">
          <w:rPr>
            <w:rFonts w:asciiTheme="minorHAnsi" w:hAnsiTheme="minorHAnsi" w:cstheme="minorHAnsi"/>
            <w:color w:val="000000"/>
            <w:sz w:val="22"/>
            <w:szCs w:val="22"/>
          </w:rPr>
          <w:t>u</w:t>
        </w:r>
      </w:hyperlink>
    </w:p>
    <w:p w14:paraId="1494EA26" w14:textId="77777777" w:rsidR="00AC0054" w:rsidRPr="008F5FD8" w:rsidRDefault="00AC0054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FE77239" w14:textId="77777777" w:rsidR="00AC0054" w:rsidRPr="008F5FD8" w:rsidRDefault="004C6B10">
      <w:pPr>
        <w:tabs>
          <w:tab w:val="left" w:pos="10420"/>
        </w:tabs>
        <w:ind w:left="70" w:right="86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  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u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ca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on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5D15B3F2" w14:textId="77777777" w:rsidR="00AC0054" w:rsidRPr="008F5FD8" w:rsidRDefault="004C6B10">
      <w:pPr>
        <w:spacing w:before="87"/>
        <w:ind w:left="254" w:right="167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h</w:t>
      </w:r>
      <w:r w:rsidRPr="008F5FD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</w:rPr>
        <w:t>C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b/>
          <w:sz w:val="22"/>
          <w:szCs w:val="22"/>
        </w:rPr>
        <w:t>lle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MA</w:t>
      </w:r>
      <w:r w:rsidRPr="008F5F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8F5F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2016</w:t>
      </w:r>
    </w:p>
    <w:p w14:paraId="24A53072" w14:textId="77777777" w:rsidR="00AC0054" w:rsidRPr="008F5FD8" w:rsidRDefault="004C6B10">
      <w:pPr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el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;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: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N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</w:p>
    <w:p w14:paraId="70403D9C" w14:textId="77777777" w:rsidR="00AC0054" w:rsidRPr="008F5FD8" w:rsidRDefault="004C6B10">
      <w:pPr>
        <w:spacing w:before="58"/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i/>
          <w:sz w:val="22"/>
          <w:szCs w:val="22"/>
        </w:rPr>
        <w:t>H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ono</w:t>
      </w:r>
      <w:r w:rsidRPr="008F5FD8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8F5FD8">
        <w:rPr>
          <w:rFonts w:asciiTheme="minorHAnsi" w:hAnsiTheme="minorHAnsi" w:cstheme="minorHAnsi"/>
          <w:i/>
          <w:sz w:val="22"/>
          <w:szCs w:val="22"/>
        </w:rPr>
        <w:t>:</w:t>
      </w:r>
      <w:r w:rsidRPr="008F5FD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F5FD8">
        <w:rPr>
          <w:rFonts w:asciiTheme="minorHAnsi" w:hAnsiTheme="minorHAnsi" w:cstheme="minorHAnsi"/>
          <w:sz w:val="22"/>
          <w:szCs w:val="22"/>
        </w:rPr>
        <w:t>li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hono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2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ith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tes)</w:t>
      </w:r>
    </w:p>
    <w:p w14:paraId="6B886C5A" w14:textId="77777777" w:rsidR="00AC0054" w:rsidRPr="008F5FD8" w:rsidRDefault="004C6B10">
      <w:pPr>
        <w:spacing w:before="60"/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i/>
          <w:sz w:val="22"/>
          <w:szCs w:val="22"/>
        </w:rPr>
        <w:t>ele</w:t>
      </w:r>
      <w:r w:rsidRPr="008F5FD8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F5FD8">
        <w:rPr>
          <w:rFonts w:asciiTheme="minorHAnsi" w:hAnsiTheme="minorHAnsi" w:cstheme="minorHAnsi"/>
          <w:i/>
          <w:sz w:val="22"/>
          <w:szCs w:val="22"/>
        </w:rPr>
        <w:t>t</w:t>
      </w:r>
      <w:r w:rsidRPr="008F5FD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i/>
          <w:spacing w:val="-1"/>
          <w:sz w:val="22"/>
          <w:szCs w:val="22"/>
        </w:rPr>
        <w:t>Co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8F5FD8">
        <w:rPr>
          <w:rFonts w:asciiTheme="minorHAnsi" w:hAnsiTheme="minorHAnsi" w:cstheme="minorHAnsi"/>
          <w:i/>
          <w:sz w:val="22"/>
          <w:szCs w:val="22"/>
        </w:rPr>
        <w:t>ework</w:t>
      </w:r>
      <w:r w:rsidRPr="008F5FD8">
        <w:rPr>
          <w:rFonts w:asciiTheme="minorHAnsi" w:hAnsiTheme="minorHAnsi" w:cstheme="minorHAnsi"/>
          <w:sz w:val="22"/>
          <w:szCs w:val="22"/>
        </w:rPr>
        <w:t>: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en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to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b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)</w:t>
      </w:r>
    </w:p>
    <w:p w14:paraId="6BB19B13" w14:textId="77777777" w:rsidR="00AC0054" w:rsidRPr="008F5FD8" w:rsidRDefault="00AC0054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79714C7" w14:textId="77777777" w:rsidR="00AC0054" w:rsidRPr="008F5FD8" w:rsidRDefault="004C6B10">
      <w:pPr>
        <w:tabs>
          <w:tab w:val="left" w:pos="10440"/>
        </w:tabs>
        <w:ind w:left="78" w:right="78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  </w:t>
      </w:r>
      <w:r w:rsidRPr="008F5FD8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x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n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ce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1A04C6ED" w14:textId="77777777" w:rsidR="00AC0054" w:rsidRPr="008F5FD8" w:rsidRDefault="004C6B10">
      <w:pPr>
        <w:spacing w:before="87"/>
        <w:ind w:left="254" w:right="200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icip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all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et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ep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C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lle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</w:t>
      </w:r>
      <w:r w:rsidRPr="008F5F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t.</w:t>
      </w:r>
      <w:r w:rsidRPr="008F5F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20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1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44502127" w14:textId="77777777" w:rsidR="00AC0054" w:rsidRPr="008F5FD8" w:rsidRDefault="004C6B10">
      <w:pPr>
        <w:spacing w:before="63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ted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ay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ar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cial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ati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ies</w:t>
      </w:r>
    </w:p>
    <w:p w14:paraId="5114B1B4" w14:textId="77777777" w:rsidR="00AC0054" w:rsidRPr="008F5FD8" w:rsidRDefault="004C6B10">
      <w:pPr>
        <w:spacing w:before="58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cial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in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el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at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21F22CBF" w14:textId="77777777" w:rsidR="00AC0054" w:rsidRPr="008F5FD8" w:rsidRDefault="00AC005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2AB5382" w14:textId="77777777" w:rsidR="00AC0054" w:rsidRPr="008F5FD8" w:rsidRDefault="004C6B10">
      <w:pPr>
        <w:ind w:left="254" w:right="184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ie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ica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al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ca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8F5F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.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61AF7DF0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th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es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licted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al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8F5FD8">
        <w:rPr>
          <w:rFonts w:asciiTheme="minorHAnsi" w:hAnsiTheme="minorHAnsi" w:cstheme="minorHAnsi"/>
          <w:sz w:val="22"/>
          <w:szCs w:val="22"/>
        </w:rPr>
        <w:t>iti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</w:p>
    <w:p w14:paraId="247F469E" w14:textId="77777777" w:rsidR="00AC0054" w:rsidRPr="008F5FD8" w:rsidRDefault="004C6B10">
      <w:pPr>
        <w:spacing w:before="59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ili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hAnsiTheme="minorHAnsi" w:cstheme="minorHAnsi"/>
          <w:sz w:val="22"/>
          <w:szCs w:val="22"/>
        </w:rPr>
        <w:t>2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ati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er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</w:p>
    <w:p w14:paraId="41C4DA7D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Pr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al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er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ice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call 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</w:p>
    <w:p w14:paraId="37FEC501" w14:textId="77777777" w:rsidR="00AC0054" w:rsidRPr="008F5FD8" w:rsidRDefault="00AC005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3D877CD" w14:textId="77777777" w:rsidR="00AC0054" w:rsidRPr="008F5FD8" w:rsidRDefault="004C6B10">
      <w:pPr>
        <w:ind w:left="254" w:right="167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</w:rPr>
        <w:t>De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ON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®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ld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iat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a,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FL</w:t>
      </w:r>
      <w:r w:rsidRPr="008F5F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8F5F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.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014</w:t>
      </w:r>
    </w:p>
    <w:p w14:paraId="6278D567" w14:textId="77777777" w:rsidR="00AC0054" w:rsidRPr="008F5FD8" w:rsidRDefault="004C6B10">
      <w:pPr>
        <w:spacing w:before="58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ec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ic</w:t>
      </w:r>
      <w:r w:rsidRPr="008F5FD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lle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e)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ial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ct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k</w:t>
      </w:r>
    </w:p>
    <w:p w14:paraId="509FB9C4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lle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le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ONM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ial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se</w:t>
      </w:r>
    </w:p>
    <w:p w14:paraId="1AA67CE1" w14:textId="77777777" w:rsidR="00AC0054" w:rsidRPr="008F5FD8" w:rsidRDefault="00AC005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0119411" w14:textId="77777777" w:rsidR="00AC0054" w:rsidRPr="008F5FD8" w:rsidRDefault="004C6B10">
      <w:pPr>
        <w:ind w:left="254" w:right="184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8F5FD8">
        <w:rPr>
          <w:rFonts w:asciiTheme="minorHAnsi" w:hAnsiTheme="minorHAnsi" w:cstheme="minorHAnsi"/>
          <w:b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ke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ing</w:t>
      </w:r>
      <w:r w:rsidRPr="008F5FD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</w:rPr>
        <w:t>Re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b/>
          <w:sz w:val="22"/>
          <w:szCs w:val="22"/>
        </w:rPr>
        <w:t>h</w:t>
      </w:r>
      <w:r w:rsidRPr="008F5FD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sso</w:t>
      </w:r>
      <w:r w:rsidRPr="008F5FD8">
        <w:rPr>
          <w:rFonts w:asciiTheme="minorHAnsi" w:hAnsiTheme="minorHAnsi" w:cstheme="minorHAnsi"/>
          <w:b/>
          <w:sz w:val="22"/>
          <w:szCs w:val="22"/>
        </w:rPr>
        <w:t>ci</w:t>
      </w:r>
      <w:r w:rsidRPr="008F5FD8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ee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.,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ale,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  </w:t>
      </w:r>
      <w:r w:rsidRPr="008F5FD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.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3</w:t>
      </w:r>
    </w:p>
    <w:p w14:paraId="3D69F8DD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ted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7"/>
          <w:sz w:val="22"/>
          <w:szCs w:val="22"/>
        </w:rPr>
        <w:t>j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(M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K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af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8F5FD8">
        <w:rPr>
          <w:rFonts w:asciiTheme="minorHAnsi" w:hAnsiTheme="minorHAnsi" w:cstheme="minorHAnsi"/>
          <w:sz w:val="22"/>
          <w:szCs w:val="22"/>
        </w:rPr>
        <w:t>)</w:t>
      </w:r>
    </w:p>
    <w:p w14:paraId="257D01F7" w14:textId="77777777" w:rsidR="00AC0054" w:rsidRPr="008F5FD8" w:rsidRDefault="004C6B10">
      <w:pPr>
        <w:spacing w:before="59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ons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ieta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ata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se</w:t>
      </w:r>
    </w:p>
    <w:p w14:paraId="47C13360" w14:textId="77777777" w:rsidR="00AC0054" w:rsidRPr="008F5FD8" w:rsidRDefault="004C6B10">
      <w:pPr>
        <w:spacing w:before="59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Gai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le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ic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8F5FD8">
        <w:rPr>
          <w:rFonts w:asciiTheme="minorHAnsi" w:hAnsiTheme="minorHAnsi" w:cstheme="minorHAnsi"/>
          <w:sz w:val="22"/>
          <w:szCs w:val="22"/>
        </w:rPr>
        <w:t>et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to 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th</w:t>
      </w:r>
    </w:p>
    <w:p w14:paraId="59DCD120" w14:textId="77777777" w:rsidR="00AC0054" w:rsidRPr="008F5FD8" w:rsidRDefault="00AC005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74F9E02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D5CFD" w14:textId="77777777" w:rsidR="00AC0054" w:rsidRPr="008F5FD8" w:rsidRDefault="004C6B10">
      <w:pPr>
        <w:tabs>
          <w:tab w:val="left" w:pos="10440"/>
        </w:tabs>
        <w:ind w:left="77" w:right="79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  </w:t>
      </w:r>
      <w:r w:rsidRPr="008F5FD8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l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eti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c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&amp;  L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s h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ip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42951A78" w14:textId="77777777" w:rsidR="00AC0054" w:rsidRPr="008F5FD8" w:rsidRDefault="004C6B10">
      <w:pPr>
        <w:spacing w:before="87"/>
        <w:ind w:left="254" w:right="182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</w:rPr>
        <w:t>C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pt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in,</w:t>
      </w:r>
      <w:r w:rsidRPr="008F5F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t.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0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13</w:t>
      </w:r>
      <w:r w:rsidRPr="008F5FD8">
        <w:rPr>
          <w:rFonts w:asciiTheme="minorHAnsi" w:hAnsiTheme="minorHAnsi" w:cstheme="minorHAnsi"/>
          <w:spacing w:val="-4"/>
          <w:w w:val="99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w w:val="99"/>
          <w:sz w:val="22"/>
          <w:szCs w:val="22"/>
        </w:rPr>
        <w:t>n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t</w:t>
      </w:r>
    </w:p>
    <w:p w14:paraId="6D254F26" w14:textId="77777777" w:rsidR="00AC0054" w:rsidRPr="008F5FD8" w:rsidRDefault="004C6B10">
      <w:pPr>
        <w:tabs>
          <w:tab w:val="left" w:pos="1360"/>
        </w:tabs>
        <w:spacing w:before="58" w:line="297" w:lineRule="auto"/>
        <w:ind w:left="1410" w:right="1043" w:hanging="401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pacing w:val="-13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ab/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8F5FD8">
        <w:rPr>
          <w:rFonts w:asciiTheme="minorHAnsi" w:hAnsiTheme="minorHAnsi" w:cstheme="minorHAnsi"/>
          <w:sz w:val="22"/>
          <w:szCs w:val="22"/>
        </w:rPr>
        <w:t>ted</w:t>
      </w:r>
      <w:r w:rsidRPr="008F5F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pro</w:t>
      </w:r>
      <w:r w:rsidRPr="008F5FD8">
        <w:rPr>
          <w:rFonts w:asciiTheme="minorHAnsi" w:hAnsiTheme="minorHAnsi" w:cstheme="minorHAnsi"/>
          <w:spacing w:val="-4"/>
          <w:w w:val="99"/>
          <w:sz w:val="22"/>
          <w:szCs w:val="22"/>
        </w:rPr>
        <w:t>x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6"/>
          <w:w w:val="99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te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l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F5FD8">
        <w:rPr>
          <w:rFonts w:asciiTheme="minorHAnsi" w:hAnsiTheme="minorHAnsi" w:cstheme="minorHAnsi"/>
          <w:sz w:val="22"/>
          <w:szCs w:val="22"/>
        </w:rPr>
        <w:t>0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er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eek</w:t>
      </w:r>
      <w:r w:rsidRPr="008F5FD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to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wa</w:t>
      </w:r>
      <w:r w:rsidRPr="008F5FD8">
        <w:rPr>
          <w:rFonts w:asciiTheme="minorHAnsi" w:hAnsiTheme="minorHAnsi" w:cstheme="minorHAnsi"/>
          <w:sz w:val="22"/>
          <w:szCs w:val="22"/>
        </w:rPr>
        <w:t>tc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 xml:space="preserve">d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es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lt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ll 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</w:p>
    <w:p w14:paraId="4B5A51AD" w14:textId="77777777" w:rsidR="00AC0054" w:rsidRPr="008F5FD8" w:rsidRDefault="004C6B10">
      <w:pPr>
        <w:spacing w:before="5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ati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k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ic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to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eet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al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te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als</w:t>
      </w:r>
    </w:p>
    <w:p w14:paraId="62FC30D6" w14:textId="77777777" w:rsidR="00AC0054" w:rsidRPr="008F5FD8" w:rsidRDefault="00AC005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FEA7D85" w14:textId="77777777" w:rsidR="00AC0054" w:rsidRPr="008F5FD8" w:rsidRDefault="004C6B10">
      <w:pPr>
        <w:ind w:left="254" w:right="171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</w:rPr>
        <w:t>Ac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nd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</w:rPr>
        <w:t>Ch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>le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8F5F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t.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20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1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3</w:t>
      </w:r>
      <w:r w:rsidRPr="008F5FD8">
        <w:rPr>
          <w:rFonts w:asciiTheme="minorHAnsi" w:hAnsiTheme="minorHAnsi" w:cstheme="minorHAnsi"/>
          <w:spacing w:val="-4"/>
          <w:w w:val="99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nt</w:t>
      </w:r>
    </w:p>
    <w:p w14:paraId="61DE5A37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eated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ts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th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lle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tic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8F5FD8">
        <w:rPr>
          <w:rFonts w:asciiTheme="minorHAnsi" w:hAnsiTheme="minorHAnsi" w:cstheme="minorHAnsi"/>
          <w:sz w:val="22"/>
          <w:szCs w:val="22"/>
        </w:rPr>
        <w:t>ai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)</w:t>
      </w:r>
    </w:p>
    <w:p w14:paraId="2A37D669" w14:textId="77777777" w:rsidR="00AC0054" w:rsidRPr="008F5FD8" w:rsidRDefault="004C6B10">
      <w:pPr>
        <w:spacing w:before="61"/>
        <w:ind w:left="100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t xml:space="preserve">      </w:t>
      </w:r>
      <w:r w:rsidRPr="008F5F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Sched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z w:val="22"/>
          <w:szCs w:val="22"/>
        </w:rPr>
        <w:t>led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5FD8">
        <w:rPr>
          <w:rFonts w:asciiTheme="minorHAnsi" w:hAnsiTheme="minorHAnsi" w:cstheme="minorHAnsi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y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ett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er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F5FD8">
        <w:rPr>
          <w:rFonts w:asciiTheme="minorHAnsi" w:hAnsiTheme="minorHAnsi" w:cstheme="minorHAnsi"/>
          <w:sz w:val="22"/>
          <w:szCs w:val="22"/>
        </w:rPr>
        <w:t xml:space="preserve">0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le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z w:val="22"/>
          <w:szCs w:val="22"/>
        </w:rPr>
        <w:t>let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/a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ae</w:t>
      </w:r>
    </w:p>
    <w:p w14:paraId="3B29393C" w14:textId="77777777" w:rsidR="00AC0054" w:rsidRPr="008F5FD8" w:rsidRDefault="00AC005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7858A64" w14:textId="77777777" w:rsidR="00AC0054" w:rsidRPr="008F5FD8" w:rsidRDefault="004C6B10">
      <w:pPr>
        <w:ind w:left="254" w:right="171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</w:rPr>
        <w:t>Cer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b/>
          <w:sz w:val="22"/>
          <w:szCs w:val="22"/>
        </w:rPr>
        <w:t>ied</w:t>
      </w:r>
      <w:r w:rsidRPr="008F5FD8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sz w:val="22"/>
          <w:szCs w:val="22"/>
        </w:rPr>
        <w:t>edi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b/>
          <w:sz w:val="22"/>
          <w:szCs w:val="22"/>
        </w:rPr>
        <w:t>ir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b/>
          <w:sz w:val="22"/>
          <w:szCs w:val="22"/>
        </w:rPr>
        <w:t>nd</w:t>
      </w:r>
      <w:r w:rsidRPr="008F5FD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</w:t>
      </w:r>
      <w:r w:rsidRPr="008F5FD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t.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1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8F5FD8">
        <w:rPr>
          <w:rFonts w:asciiTheme="minorHAnsi" w:hAnsiTheme="minorHAnsi" w:cstheme="minorHAnsi"/>
          <w:spacing w:val="-4"/>
          <w:w w:val="99"/>
          <w:sz w:val="22"/>
          <w:szCs w:val="22"/>
        </w:rPr>
        <w:t>-</w:t>
      </w:r>
      <w:r w:rsidRPr="008F5FD8">
        <w:rPr>
          <w:rFonts w:asciiTheme="minorHAnsi" w:hAnsiTheme="minorHAnsi" w:cstheme="minorHAnsi"/>
          <w:spacing w:val="4"/>
          <w:w w:val="99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8F5FD8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w w:val="99"/>
          <w:sz w:val="22"/>
          <w:szCs w:val="22"/>
        </w:rPr>
        <w:t>nt</w:t>
      </w:r>
    </w:p>
    <w:p w14:paraId="191ADEC5" w14:textId="77777777" w:rsidR="00AC0054" w:rsidRPr="008F5FD8" w:rsidRDefault="004C6B10">
      <w:pPr>
        <w:tabs>
          <w:tab w:val="left" w:pos="1360"/>
        </w:tabs>
        <w:spacing w:before="59"/>
        <w:ind w:left="1369" w:right="1023" w:hanging="360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8F5FD8">
        <w:rPr>
          <w:rFonts w:asciiTheme="minorHAnsi" w:eastAsia="Segoe MDL2 Assets" w:hAnsiTheme="minorHAnsi" w:cstheme="minorHAnsi"/>
          <w:sz w:val="22"/>
          <w:szCs w:val="22"/>
        </w:rPr>
        <w:tab/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 xml:space="preserve">al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ic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5FD8">
        <w:rPr>
          <w:rFonts w:asciiTheme="minorHAnsi" w:hAnsiTheme="minorHAnsi" w:cstheme="minorHAnsi"/>
          <w:sz w:val="22"/>
          <w:szCs w:val="22"/>
        </w:rPr>
        <w:t>la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z w:val="22"/>
          <w:szCs w:val="22"/>
        </w:rPr>
        <w:t>te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ed</w:t>
      </w:r>
      <w:r w:rsidRPr="008F5FD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ta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 xml:space="preserve">, 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tal</w:t>
      </w:r>
      <w:r w:rsidRPr="008F5FD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z w:val="22"/>
          <w:szCs w:val="22"/>
        </w:rPr>
        <w:t xml:space="preserve">,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al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hAnsiTheme="minorHAnsi" w:cstheme="minorHAnsi"/>
          <w:sz w:val="22"/>
          <w:szCs w:val="22"/>
        </w:rPr>
        <w:t>ies</w:t>
      </w:r>
      <w:r w:rsidRPr="008F5FD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5FD8">
        <w:rPr>
          <w:rFonts w:asciiTheme="minorHAnsi" w:hAnsiTheme="minorHAnsi" w:cstheme="minorHAnsi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ic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</w:p>
    <w:p w14:paraId="36E0E723" w14:textId="77777777" w:rsidR="00AC0054" w:rsidRPr="008F5FD8" w:rsidRDefault="00AC0054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D0FECB3" w14:textId="77777777" w:rsidR="00AC0054" w:rsidRPr="008F5FD8" w:rsidRDefault="004C6B10">
      <w:pPr>
        <w:tabs>
          <w:tab w:val="left" w:pos="10420"/>
        </w:tabs>
        <w:ind w:left="62" w:right="94"/>
        <w:jc w:val="center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  </w:t>
      </w:r>
      <w:r w:rsidRPr="008F5FD8">
        <w:rPr>
          <w:rFonts w:asciiTheme="minorHAnsi" w:hAnsiTheme="minorHAnsi" w:cstheme="minorHAnsi"/>
          <w:b/>
          <w:spacing w:val="9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>k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l s </w:t>
      </w:r>
      <w:r w:rsidRPr="008F5FD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&amp;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nt</w:t>
      </w:r>
      <w:r w:rsidRPr="008F5FD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F5FD8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e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</w:t>
      </w:r>
      <w:r w:rsidRPr="008F5FD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</w:t>
      </w:r>
      <w:r w:rsidRPr="008F5FD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16F877B4" w14:textId="77777777" w:rsidR="00AC0054" w:rsidRPr="008F5FD8" w:rsidRDefault="004C6B10">
      <w:pPr>
        <w:spacing w:before="83"/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F5FD8">
        <w:rPr>
          <w:rFonts w:asciiTheme="minorHAnsi" w:hAnsiTheme="minorHAnsi" w:cstheme="minorHAnsi"/>
          <w:i/>
          <w:sz w:val="22"/>
          <w:szCs w:val="22"/>
        </w:rPr>
        <w:t>m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pu</w:t>
      </w:r>
      <w:r w:rsidRPr="008F5FD8">
        <w:rPr>
          <w:rFonts w:asciiTheme="minorHAnsi" w:hAnsiTheme="minorHAnsi" w:cstheme="minorHAnsi"/>
          <w:i/>
          <w:sz w:val="22"/>
          <w:szCs w:val="22"/>
        </w:rPr>
        <w:t>te</w:t>
      </w:r>
      <w:r w:rsidRPr="008F5FD8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5FD8">
        <w:rPr>
          <w:rFonts w:asciiTheme="minorHAnsi" w:hAnsiTheme="minorHAnsi" w:cstheme="minorHAnsi"/>
          <w:i/>
          <w:sz w:val="22"/>
          <w:szCs w:val="22"/>
        </w:rPr>
        <w:t>:</w:t>
      </w:r>
      <w:r w:rsidRPr="008F5FD8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hAnsiTheme="minorHAnsi" w:cstheme="minorHAnsi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>t,</w:t>
      </w:r>
      <w:r w:rsidRPr="008F5FD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F5FD8">
        <w:rPr>
          <w:rFonts w:asciiTheme="minorHAnsi" w:hAnsiTheme="minorHAnsi" w:cstheme="minorHAnsi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5FD8">
        <w:rPr>
          <w:rFonts w:asciiTheme="minorHAnsi" w:hAnsiTheme="minorHAnsi" w:cstheme="minorHAnsi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z w:val="22"/>
          <w:szCs w:val="22"/>
        </w:rPr>
        <w:t>r</w:t>
      </w:r>
    </w:p>
    <w:p w14:paraId="551504CA" w14:textId="77777777" w:rsidR="00AC0054" w:rsidRPr="008F5FD8" w:rsidRDefault="004C6B10">
      <w:pPr>
        <w:spacing w:before="84"/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i/>
          <w:sz w:val="22"/>
          <w:szCs w:val="22"/>
        </w:rPr>
        <w:t>L</w:t>
      </w:r>
      <w:r w:rsidRPr="008F5FD8">
        <w:rPr>
          <w:rFonts w:asciiTheme="minorHAnsi" w:hAnsiTheme="minorHAnsi" w:cstheme="minorHAnsi"/>
          <w:i/>
          <w:spacing w:val="1"/>
          <w:sz w:val="22"/>
          <w:szCs w:val="22"/>
        </w:rPr>
        <w:t>angua</w:t>
      </w:r>
      <w:r w:rsidRPr="008F5FD8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8F5FD8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5FD8">
        <w:rPr>
          <w:rFonts w:asciiTheme="minorHAnsi" w:hAnsiTheme="minorHAnsi" w:cstheme="minorHAnsi"/>
          <w:sz w:val="22"/>
          <w:szCs w:val="22"/>
        </w:rPr>
        <w:t>: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4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hAnsiTheme="minorHAnsi" w:cstheme="minorHAnsi"/>
          <w:sz w:val="22"/>
          <w:szCs w:val="22"/>
        </w:rPr>
        <w:t xml:space="preserve">ch </w:t>
      </w:r>
      <w:r w:rsidRPr="008F5FD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hAnsiTheme="minorHAnsi" w:cstheme="minorHAnsi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8F5FD8">
        <w:rPr>
          <w:rFonts w:asciiTheme="minorHAnsi" w:hAnsiTheme="minorHAnsi" w:cstheme="minorHAnsi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8F5F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5FD8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8F5FD8">
        <w:rPr>
          <w:rFonts w:asciiTheme="minorHAnsi" w:hAnsiTheme="minorHAnsi" w:cstheme="minorHAnsi"/>
          <w:sz w:val="22"/>
          <w:szCs w:val="22"/>
        </w:rPr>
        <w:t>)</w:t>
      </w:r>
    </w:p>
    <w:p w14:paraId="22658F67" w14:textId="77777777" w:rsidR="00AC0054" w:rsidRPr="008F5FD8" w:rsidRDefault="004C6B10">
      <w:pPr>
        <w:spacing w:before="70" w:line="220" w:lineRule="exact"/>
        <w:ind w:left="289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In</w:t>
      </w:r>
      <w:r w:rsidRPr="008F5FD8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s</w:t>
      </w:r>
      <w:r w:rsidRPr="008F5FD8">
        <w:rPr>
          <w:rFonts w:asciiTheme="minorHAnsi" w:hAnsiTheme="minorHAnsi" w:cstheme="minorHAnsi"/>
          <w:i/>
          <w:position w:val="-1"/>
          <w:sz w:val="22"/>
          <w:szCs w:val="22"/>
        </w:rPr>
        <w:t>:</w:t>
      </w:r>
      <w:r w:rsidRPr="008F5FD8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F5FD8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cl</w:t>
      </w:r>
      <w:r w:rsidRPr="008F5FD8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-6"/>
          <w:position w:val="-1"/>
          <w:sz w:val="22"/>
          <w:szCs w:val="22"/>
        </w:rPr>
        <w:t>m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F5FD8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8F5FD8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w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F5FD8">
        <w:rPr>
          <w:rFonts w:asciiTheme="minorHAnsi" w:hAnsiTheme="minorHAnsi" w:cstheme="minorHAnsi"/>
          <w:spacing w:val="2"/>
          <w:position w:val="-1"/>
          <w:sz w:val="22"/>
          <w:szCs w:val="22"/>
        </w:rPr>
        <w:t>it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F5FD8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F5FD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5FD8">
        <w:rPr>
          <w:rFonts w:asciiTheme="minorHAnsi" w:hAnsiTheme="minorHAnsi" w:cstheme="minorHAnsi"/>
          <w:spacing w:val="2"/>
          <w:position w:val="-1"/>
          <w:sz w:val="22"/>
          <w:szCs w:val="22"/>
        </w:rPr>
        <w:t>ti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5FD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F5FD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5FD8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2D3B29FA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62134" w14:textId="77777777" w:rsidR="00AC0054" w:rsidRPr="008F5FD8" w:rsidRDefault="00AC005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8F4A960" w14:textId="77777777" w:rsidR="00AC0054" w:rsidRPr="008F5FD8" w:rsidRDefault="004C6B10">
      <w:pPr>
        <w:spacing w:before="24"/>
        <w:ind w:left="3083"/>
        <w:rPr>
          <w:rFonts w:asciiTheme="minorHAnsi" w:hAnsiTheme="minorHAnsi" w:cstheme="minorHAnsi"/>
          <w:sz w:val="22"/>
          <w:szCs w:val="22"/>
        </w:rPr>
        <w:sectPr w:rsidR="00AC0054" w:rsidRPr="008F5FD8">
          <w:pgSz w:w="12240" w:h="15840"/>
          <w:pgMar w:top="880" w:right="820" w:bottom="280" w:left="820" w:header="0" w:footer="732" w:gutter="0"/>
          <w:cols w:space="720"/>
        </w:sectPr>
      </w:pPr>
      <w:r w:rsidRPr="008F5FD8">
        <w:rPr>
          <w:rFonts w:asciiTheme="minorHAnsi" w:hAnsiTheme="minorHAnsi" w:cstheme="minorHAnsi"/>
          <w:sz w:val="22"/>
          <w:szCs w:val="22"/>
        </w:rPr>
        <w:pict w14:anchorId="6CE63F34">
          <v:group id="_x0000_s1043" style="position:absolute;left:0;text-align:left;margin-left:101.3pt;margin-top:701.25pt;width:429.85pt;height:33.6pt;z-index:-251659264;mso-position-horizontal-relative:page;mso-position-vertical-relative:page" coordorigin="2026,14025" coordsize="8597,672">
            <v:shape id="_x0000_s1044" style="position:absolute;left:2026;top:14025;width:8597;height:672" coordorigin="2026,14025" coordsize="8597,672" path="m2026,14697r8597,l10623,14025r-8597,l2026,14697xe" filled="f" strokecolor="#ccc" strokeweight="2pt">
              <v:path arrowok="t"/>
            </v:shape>
            <w10:wrap anchorx="page" anchory="page"/>
          </v:group>
        </w:pic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4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h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xp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ence</w:t>
      </w:r>
    </w:p>
    <w:p w14:paraId="1D12876B" w14:textId="77777777" w:rsidR="00AC0054" w:rsidRPr="008F5FD8" w:rsidRDefault="004C6B10">
      <w:pPr>
        <w:spacing w:before="67"/>
        <w:ind w:left="3940" w:right="401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lastRenderedPageBreak/>
        <w:pict w14:anchorId="58139F1B">
          <v:group id="_x0000_s1041" style="position:absolute;left:0;text-align:left;margin-left:43.2pt;margin-top:697.15pt;width:547.55pt;height:39.1pt;z-index:-251653120;mso-position-horizontal-relative:page;mso-position-vertical-relative:page" coordorigin="864,13943" coordsize="10951,782">
            <v:shape id="_x0000_s1042" style="position:absolute;left:864;top:13943;width:10951;height:782" coordorigin="864,13943" coordsize="10951,782" path="m864,14726r10951,l11815,13943r-10951,l864,14726xe" filled="f" strokecolor="#ccc" strokeweight="2pt">
              <v:path arrowok="t"/>
            </v:shape>
            <w10:wrap anchorx="page" anchory="page"/>
          </v:group>
        </w:pict>
      </w:r>
      <w:r w:rsidRPr="008F5FD8">
        <w:rPr>
          <w:rFonts w:asciiTheme="minorHAnsi" w:eastAsia="Georgia" w:hAnsiTheme="minorHAnsi" w:cstheme="minorHAnsi"/>
          <w:b/>
          <w:spacing w:val="-3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 xml:space="preserve">t 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He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th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pacing w:val="-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6AE1C88B" w14:textId="77777777" w:rsidR="00AC0054" w:rsidRPr="008F5FD8" w:rsidRDefault="004C6B10">
      <w:pPr>
        <w:spacing w:before="26" w:line="301" w:lineRule="auto"/>
        <w:ind w:left="1482" w:right="1499" w:firstLine="1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oll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|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z w:val="22"/>
          <w:szCs w:val="22"/>
        </w:rPr>
        <w:t>00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|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1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Ch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Way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|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on,</w:t>
      </w:r>
      <w:r w:rsidRPr="008F5FD8">
        <w:rPr>
          <w:rFonts w:asciiTheme="minorHAnsi" w:eastAsia="Georgia" w:hAnsiTheme="minorHAnsi" w:cstheme="minorHAnsi"/>
          <w:spacing w:val="-14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z w:val="22"/>
          <w:szCs w:val="22"/>
        </w:rPr>
        <w:t>63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(000)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 0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z w:val="22"/>
          <w:szCs w:val="22"/>
        </w:rPr>
        <w:t>0-00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|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hyperlink r:id="rId15">
        <w:r w:rsidRPr="008F5FD8">
          <w:rPr>
            <w:rFonts w:asciiTheme="minorHAnsi" w:eastAsia="Georgia" w:hAnsiTheme="minorHAnsi" w:cstheme="minorHAnsi"/>
            <w:spacing w:val="-1"/>
            <w:sz w:val="22"/>
            <w:szCs w:val="22"/>
          </w:rPr>
          <w:t>ph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e</w:t>
        </w:r>
        <w:r w:rsidRPr="008F5FD8">
          <w:rPr>
            <w:rFonts w:asciiTheme="minorHAnsi" w:eastAsia="Georgia" w:hAnsiTheme="minorHAnsi" w:cstheme="minorHAnsi"/>
            <w:spacing w:val="3"/>
            <w:sz w:val="22"/>
            <w:szCs w:val="22"/>
          </w:rPr>
          <w:t>a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l</w:t>
        </w:r>
        <w:r w:rsidRPr="008F5FD8">
          <w:rPr>
            <w:rFonts w:asciiTheme="minorHAnsi" w:eastAsia="Georgia" w:hAnsiTheme="minorHAnsi" w:cstheme="minorHAnsi"/>
            <w:spacing w:val="1"/>
            <w:sz w:val="22"/>
            <w:szCs w:val="22"/>
          </w:rPr>
          <w:t>t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h</w:t>
        </w:r>
        <w:r w:rsidRPr="008F5FD8">
          <w:rPr>
            <w:rFonts w:asciiTheme="minorHAnsi" w:eastAsia="Georgia" w:hAnsiTheme="minorHAnsi" w:cstheme="minorHAnsi"/>
            <w:spacing w:val="2"/>
            <w:sz w:val="22"/>
            <w:szCs w:val="22"/>
          </w:rPr>
          <w:t>n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u</w:t>
        </w:r>
        <w:r w:rsidRPr="008F5FD8">
          <w:rPr>
            <w:rFonts w:asciiTheme="minorHAnsi" w:eastAsia="Georgia" w:hAnsiTheme="minorHAnsi" w:cstheme="minorHAnsi"/>
            <w:spacing w:val="1"/>
            <w:sz w:val="22"/>
            <w:szCs w:val="22"/>
          </w:rPr>
          <w:t>t@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sm</w:t>
        </w:r>
        <w:r w:rsidRPr="008F5FD8">
          <w:rPr>
            <w:rFonts w:asciiTheme="minorHAnsi" w:eastAsia="Georgia" w:hAnsiTheme="minorHAnsi" w:cstheme="minorHAnsi"/>
            <w:spacing w:val="-1"/>
            <w:sz w:val="22"/>
            <w:szCs w:val="22"/>
          </w:rPr>
          <w:t>i</w:t>
        </w:r>
        <w:r w:rsidRPr="008F5FD8">
          <w:rPr>
            <w:rFonts w:asciiTheme="minorHAnsi" w:eastAsia="Georgia" w:hAnsiTheme="minorHAnsi" w:cstheme="minorHAnsi"/>
            <w:spacing w:val="1"/>
            <w:sz w:val="22"/>
            <w:szCs w:val="22"/>
          </w:rPr>
          <w:t>t</w:t>
        </w:r>
        <w:r w:rsidRPr="008F5FD8">
          <w:rPr>
            <w:rFonts w:asciiTheme="minorHAnsi" w:eastAsia="Georgia" w:hAnsiTheme="minorHAnsi" w:cstheme="minorHAnsi"/>
            <w:spacing w:val="-1"/>
            <w:sz w:val="22"/>
            <w:szCs w:val="22"/>
          </w:rPr>
          <w:t>h.</w:t>
        </w:r>
        <w:r w:rsidRPr="008F5FD8">
          <w:rPr>
            <w:rFonts w:asciiTheme="minorHAnsi" w:eastAsia="Georgia" w:hAnsiTheme="minorHAnsi" w:cstheme="minorHAnsi"/>
            <w:sz w:val="22"/>
            <w:szCs w:val="22"/>
          </w:rPr>
          <w:t>edu</w:t>
        </w:r>
        <w:r w:rsidRPr="008F5FD8">
          <w:rPr>
            <w:rFonts w:asciiTheme="minorHAnsi" w:eastAsia="Georgia" w:hAnsiTheme="minorHAnsi" w:cstheme="minorHAnsi"/>
            <w:spacing w:val="-19"/>
            <w:sz w:val="22"/>
            <w:szCs w:val="22"/>
          </w:rPr>
          <w:t xml:space="preserve"> </w:t>
        </w:r>
      </w:hyperlink>
      <w:hyperlink r:id="rId16"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|</w:t>
        </w:r>
        <w:r w:rsidRPr="008F5FD8">
          <w:rPr>
            <w:rFonts w:asciiTheme="minorHAnsi" w:eastAsia="Georgia" w:hAnsiTheme="minorHAnsi" w:cstheme="minorHAnsi"/>
            <w:spacing w:val="2"/>
            <w:w w:val="99"/>
            <w:sz w:val="22"/>
            <w:szCs w:val="22"/>
          </w:rPr>
          <w:t>w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w</w:t>
        </w:r>
        <w:r w:rsidRPr="008F5FD8">
          <w:rPr>
            <w:rFonts w:asciiTheme="minorHAnsi" w:eastAsia="Georgia" w:hAnsiTheme="minorHAnsi" w:cstheme="minorHAnsi"/>
            <w:spacing w:val="2"/>
            <w:w w:val="99"/>
            <w:sz w:val="22"/>
            <w:szCs w:val="22"/>
          </w:rPr>
          <w:t>w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.</w:t>
        </w:r>
        <w:r w:rsidRPr="008F5FD8">
          <w:rPr>
            <w:rFonts w:asciiTheme="minorHAnsi" w:eastAsia="Georgia" w:hAnsiTheme="minorHAnsi" w:cstheme="minorHAnsi"/>
            <w:spacing w:val="3"/>
            <w:w w:val="99"/>
            <w:sz w:val="22"/>
            <w:szCs w:val="22"/>
          </w:rPr>
          <w:t>l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i</w:t>
        </w:r>
        <w:r w:rsidRPr="008F5FD8">
          <w:rPr>
            <w:rFonts w:asciiTheme="minorHAnsi" w:eastAsia="Georgia" w:hAnsiTheme="minorHAnsi" w:cstheme="minorHAnsi"/>
            <w:spacing w:val="4"/>
            <w:w w:val="99"/>
            <w:sz w:val="22"/>
            <w:szCs w:val="22"/>
          </w:rPr>
          <w:t>n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k</w:t>
        </w:r>
        <w:r w:rsidRPr="008F5FD8">
          <w:rPr>
            <w:rFonts w:asciiTheme="minorHAnsi" w:eastAsia="Georgia" w:hAnsiTheme="minorHAnsi" w:cstheme="minorHAnsi"/>
            <w:spacing w:val="4"/>
            <w:w w:val="99"/>
            <w:sz w:val="22"/>
            <w:szCs w:val="22"/>
          </w:rPr>
          <w:t>e</w:t>
        </w:r>
        <w:r w:rsidRPr="008F5FD8">
          <w:rPr>
            <w:rFonts w:asciiTheme="minorHAnsi" w:eastAsia="Georgia" w:hAnsiTheme="minorHAnsi" w:cstheme="minorHAnsi"/>
            <w:spacing w:val="3"/>
            <w:w w:val="99"/>
            <w:sz w:val="22"/>
            <w:szCs w:val="22"/>
          </w:rPr>
          <w:t>d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i</w:t>
        </w:r>
        <w:r w:rsidRPr="008F5FD8">
          <w:rPr>
            <w:rFonts w:asciiTheme="minorHAnsi" w:eastAsia="Georgia" w:hAnsiTheme="minorHAnsi" w:cstheme="minorHAnsi"/>
            <w:spacing w:val="5"/>
            <w:w w:val="99"/>
            <w:sz w:val="22"/>
            <w:szCs w:val="22"/>
          </w:rPr>
          <w:t>n</w:t>
        </w:r>
        <w:r w:rsidRPr="008F5FD8">
          <w:rPr>
            <w:rFonts w:asciiTheme="minorHAnsi" w:eastAsia="Georgia" w:hAnsiTheme="minorHAnsi" w:cstheme="minorHAnsi"/>
            <w:spacing w:val="-1"/>
            <w:w w:val="99"/>
            <w:sz w:val="22"/>
            <w:szCs w:val="22"/>
          </w:rPr>
          <w:t>.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co</w:t>
        </w:r>
        <w:r w:rsidRPr="008F5FD8">
          <w:rPr>
            <w:rFonts w:asciiTheme="minorHAnsi" w:eastAsia="Georgia" w:hAnsiTheme="minorHAnsi" w:cstheme="minorHAnsi"/>
            <w:spacing w:val="2"/>
            <w:w w:val="99"/>
            <w:sz w:val="22"/>
            <w:szCs w:val="22"/>
          </w:rPr>
          <w:t>m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/</w:t>
        </w:r>
        <w:r w:rsidRPr="008F5FD8">
          <w:rPr>
            <w:rFonts w:asciiTheme="minorHAnsi" w:eastAsia="Georgia" w:hAnsiTheme="minorHAnsi" w:cstheme="minorHAnsi"/>
            <w:spacing w:val="2"/>
            <w:w w:val="99"/>
            <w:sz w:val="22"/>
            <w:szCs w:val="22"/>
          </w:rPr>
          <w:t>i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n</w:t>
        </w:r>
        <w:r w:rsidRPr="008F5FD8">
          <w:rPr>
            <w:rFonts w:asciiTheme="minorHAnsi" w:eastAsia="Georgia" w:hAnsiTheme="minorHAnsi" w:cstheme="minorHAnsi"/>
            <w:spacing w:val="3"/>
            <w:w w:val="99"/>
            <w:sz w:val="22"/>
            <w:szCs w:val="22"/>
          </w:rPr>
          <w:t>/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p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a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th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ea</w:t>
        </w:r>
        <w:r w:rsidRPr="008F5FD8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l</w:t>
        </w:r>
        <w:r w:rsidRPr="008F5FD8">
          <w:rPr>
            <w:rFonts w:asciiTheme="minorHAnsi" w:eastAsia="Georgia" w:hAnsiTheme="minorHAnsi" w:cstheme="minorHAnsi"/>
            <w:spacing w:val="3"/>
            <w:w w:val="99"/>
            <w:sz w:val="22"/>
            <w:szCs w:val="22"/>
          </w:rPr>
          <w:t>t</w:t>
        </w:r>
        <w:r w:rsidRPr="008F5FD8">
          <w:rPr>
            <w:rFonts w:asciiTheme="minorHAnsi" w:eastAsia="Georgia" w:hAnsiTheme="minorHAnsi" w:cstheme="minorHAnsi"/>
            <w:spacing w:val="-1"/>
            <w:w w:val="99"/>
            <w:sz w:val="22"/>
            <w:szCs w:val="22"/>
          </w:rPr>
          <w:t>h</w:t>
        </w:r>
        <w:r w:rsidRPr="008F5FD8">
          <w:rPr>
            <w:rFonts w:asciiTheme="minorHAnsi" w:eastAsia="Georgia" w:hAnsiTheme="minorHAnsi" w:cstheme="minorHAnsi"/>
            <w:w w:val="99"/>
            <w:sz w:val="22"/>
            <w:szCs w:val="22"/>
          </w:rPr>
          <w:t>nut</w:t>
        </w:r>
      </w:hyperlink>
    </w:p>
    <w:p w14:paraId="72D770EF" w14:textId="77777777" w:rsidR="00AC0054" w:rsidRPr="008F5FD8" w:rsidRDefault="00AC005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E146527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03CBBA56">
          <v:group id="_x0000_s1038" style="position:absolute;left:0;text-align:left;margin-left:60.95pt;margin-top:9.95pt;width:488.85pt;height:.7pt;z-index:-251658240;mso-position-horizontal-relative:page" coordorigin="1219,199" coordsize="9777,14">
            <v:shape id="_x0000_s1040" style="position:absolute;left:1226;top:206;width:9763;height:0" coordorigin="1226,206" coordsize="9763,0" path="m1226,206r9764,e" filled="f" strokeweight=".7pt">
              <v:path arrowok="t"/>
            </v:shape>
            <v:shape id="_x0000_s1039" style="position:absolute;left:2554;top:207;width:8432;height:0" coordorigin="2554,207" coordsize="8432,0" path="m2554,207r8432,e" filled="f" strokeweight=".21083mm">
              <v:path arrowok="t"/>
            </v:shape>
            <w10:wrap anchorx="page"/>
          </v:group>
        </w:pic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b/>
          <w:spacing w:val="-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ION</w:t>
      </w:r>
    </w:p>
    <w:p w14:paraId="7F796B65" w14:textId="77777777" w:rsidR="00AC0054" w:rsidRPr="008F5FD8" w:rsidRDefault="004C6B10">
      <w:pPr>
        <w:spacing w:before="53" w:line="299" w:lineRule="auto"/>
        <w:ind w:left="107" w:right="68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z w:val="22"/>
          <w:szCs w:val="22"/>
        </w:rPr>
        <w:t>SMI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OLL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GE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MA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lo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|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P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hol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gy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Ex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May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6</w:t>
      </w:r>
    </w:p>
    <w:p w14:paraId="701A06E9" w14:textId="77777777" w:rsidR="00AC0054" w:rsidRPr="008F5FD8" w:rsidRDefault="004C6B10">
      <w:pPr>
        <w:spacing w:line="20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Ho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: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rst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Gro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ol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4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(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0%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ass),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ns</w:t>
      </w:r>
      <w:r w:rsidRPr="008F5FD8">
        <w:rPr>
          <w:rFonts w:asciiTheme="minorHAnsi" w:eastAsia="Georgia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st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01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3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31881759" w14:textId="77777777" w:rsidR="00AC0054" w:rsidRPr="008F5FD8" w:rsidRDefault="004C6B10">
      <w:pPr>
        <w:spacing w:before="58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ele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va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nt</w:t>
      </w:r>
      <w:r w:rsidRPr="008F5FD8">
        <w:rPr>
          <w:rFonts w:asciiTheme="minorHAnsi" w:eastAsia="Georgia" w:hAnsiTheme="minorHAnsi" w:cstheme="minorHAnsi"/>
          <w:i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ou</w:t>
      </w:r>
      <w:r w:rsidRPr="008F5FD8">
        <w:rPr>
          <w:rFonts w:asciiTheme="minorHAnsi" w:eastAsia="Georgia" w:hAnsiTheme="minorHAnsi" w:cstheme="minorHAnsi"/>
          <w:i/>
          <w:spacing w:val="2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pacing w:val="3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i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pacing w:val="3"/>
          <w:w w:val="99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:</w:t>
      </w:r>
      <w:r w:rsidRPr="008F5FD8">
        <w:rPr>
          <w:rFonts w:asciiTheme="minorHAnsi" w:eastAsia="Georgia" w:hAnsiTheme="minorHAnsi" w:cstheme="minorHAnsi"/>
          <w:spacing w:val="-8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(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st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any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rela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ourses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/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ry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re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pp</w:t>
      </w:r>
      <w:r w:rsidRPr="008F5FD8">
        <w:rPr>
          <w:rFonts w:asciiTheme="minorHAnsi" w:eastAsia="Georgia" w:hAnsiTheme="minorHAnsi" w:cstheme="minorHAnsi"/>
          <w:sz w:val="22"/>
          <w:szCs w:val="22"/>
        </w:rPr>
        <w:t>lyi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g)</w:t>
      </w:r>
    </w:p>
    <w:p w14:paraId="4CF4912A" w14:textId="77777777" w:rsidR="00AC0054" w:rsidRPr="008F5FD8" w:rsidRDefault="00AC0054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5D71DE4F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39B81B75">
          <v:group id="_x0000_s1035" style="position:absolute;left:0;text-align:left;margin-left:60.95pt;margin-top:9.95pt;width:483.2pt;height:.7pt;z-index:-251657216;mso-position-horizontal-relative:page" coordorigin="1219,199" coordsize="9664,14">
            <v:shape id="_x0000_s1037" style="position:absolute;left:1226;top:206;width:9650;height:0" coordorigin="1226,206" coordsize="9650,0" path="m1226,206r9651,e" filled="f" strokeweight=".7pt">
              <v:path arrowok="t"/>
            </v:shape>
            <v:shape id="_x0000_s1036" style="position:absolute;left:5254;top:207;width:5621;height:0" coordorigin="5254,207" coordsize="5621,0" path="m5254,207r5621,e" filled="f" strokeweight=".21083mm">
              <v:path arrowok="t"/>
            </v:shape>
            <w10:wrap anchorx="page"/>
          </v:group>
        </w:pic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EAL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&amp;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W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EL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ESS</w:t>
      </w:r>
      <w:r w:rsidRPr="008F5FD8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EXPERIE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E_</w:t>
      </w:r>
    </w:p>
    <w:p w14:paraId="746A65AC" w14:textId="77777777" w:rsidR="00AC0054" w:rsidRPr="008F5FD8" w:rsidRDefault="004C6B10">
      <w:pPr>
        <w:spacing w:before="58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Na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ma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Yo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St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io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MA</w:t>
      </w:r>
    </w:p>
    <w:p w14:paraId="30CB63AF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og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nstru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i/>
          <w:spacing w:val="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Au</w:t>
      </w:r>
      <w:r w:rsidRPr="008F5FD8">
        <w:rPr>
          <w:rFonts w:asciiTheme="minorHAnsi" w:eastAsia="Georgia" w:hAnsiTheme="minorHAnsi" w:cstheme="minorHAnsi"/>
          <w:sz w:val="22"/>
          <w:szCs w:val="22"/>
        </w:rPr>
        <w:t>g.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4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res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ent</w:t>
      </w:r>
    </w:p>
    <w:p w14:paraId="05BBEF25" w14:textId="77777777" w:rsidR="00AC0054" w:rsidRPr="008F5FD8" w:rsidRDefault="004C6B10">
      <w:pPr>
        <w:spacing w:before="1"/>
        <w:ind w:left="726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Lead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cl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ses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fr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van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15D20542" w14:textId="77777777" w:rsidR="00AC0054" w:rsidRPr="008F5FD8" w:rsidRDefault="004C6B10">
      <w:pPr>
        <w:spacing w:before="1"/>
        <w:ind w:left="698" w:right="89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rov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ng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nd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nd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sses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elp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enter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emse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es</w:t>
      </w:r>
    </w:p>
    <w:p w14:paraId="35206BE6" w14:textId="77777777" w:rsidR="00AC0054" w:rsidRPr="008F5FD8" w:rsidRDefault="004C6B10">
      <w:pPr>
        <w:spacing w:before="1"/>
        <w:ind w:left="733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tud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ents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ect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ure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ensure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fe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y</w:t>
      </w:r>
    </w:p>
    <w:p w14:paraId="37D835DD" w14:textId="77777777" w:rsidR="00AC0054" w:rsidRPr="008F5FD8" w:rsidRDefault="00AC0054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C973AEB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mi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oll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6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et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-2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ea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MA</w:t>
      </w:r>
    </w:p>
    <w:p w14:paraId="50BC4F31" w14:textId="77777777" w:rsidR="00AC0054" w:rsidRPr="008F5FD8" w:rsidRDefault="004C6B10">
      <w:pPr>
        <w:spacing w:before="60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pt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ai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i/>
          <w:spacing w:val="2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z w:val="22"/>
          <w:szCs w:val="22"/>
        </w:rPr>
        <w:t>g.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01</w:t>
      </w:r>
      <w:r w:rsidRPr="008F5FD8">
        <w:rPr>
          <w:rFonts w:asciiTheme="minorHAnsi" w:eastAsia="Georgia" w:hAnsiTheme="minorHAnsi" w:cstheme="minorHAnsi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re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6336F486" w14:textId="77777777" w:rsidR="00AC0054" w:rsidRPr="008F5FD8" w:rsidRDefault="004C6B10">
      <w:pPr>
        <w:spacing w:before="61"/>
        <w:ind w:left="774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De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co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mu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cat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1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lan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gardi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eam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and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hy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ra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goa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4E4F9DD5" w14:textId="77777777" w:rsidR="00AC0054" w:rsidRPr="008F5FD8" w:rsidRDefault="004C6B10">
      <w:pPr>
        <w:spacing w:before="3"/>
        <w:ind w:left="758" w:right="86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ou</w:t>
      </w:r>
      <w:r w:rsidRPr="008F5FD8">
        <w:rPr>
          <w:rFonts w:asciiTheme="minorHAnsi" w:eastAsia="Georgia" w:hAnsiTheme="minorHAnsi" w:cstheme="minorHAnsi"/>
          <w:sz w:val="22"/>
          <w:szCs w:val="22"/>
        </w:rPr>
        <w:t>rs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z w:val="22"/>
          <w:szCs w:val="22"/>
        </w:rPr>
        <w:t>eek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ra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and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co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lay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ma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9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ourseload</w:t>
      </w:r>
    </w:p>
    <w:p w14:paraId="5F66D675" w14:textId="77777777" w:rsidR="00AC0054" w:rsidRPr="008F5FD8" w:rsidRDefault="00AC0054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73E3DCB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67022367">
          <v:group id="_x0000_s1032" style="position:absolute;left:0;text-align:left;margin-left:60.95pt;margin-top:9.9pt;width:485.6pt;height:.75pt;z-index:-251656192;mso-position-horizontal-relative:page" coordorigin="1219,198" coordsize="9712,15">
            <v:shape id="_x0000_s1034" style="position:absolute;left:1226;top:205;width:9698;height:0" coordorigin="1226,205" coordsize="9698,0" path="m1226,205r9699,e" filled="f" strokeweight=".7pt">
              <v:path arrowok="t"/>
            </v:shape>
            <v:shape id="_x0000_s1033" style="position:absolute;left:4177;top:207;width:6746;height:0" coordorigin="4177,207" coordsize="6746,0" path="m4177,207r6745,e" filled="f" strokeweight=".21083mm">
              <v:path arrowok="t"/>
            </v:shape>
            <w10:wrap anchorx="page"/>
          </v:group>
        </w:pic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DITIO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b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X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-3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E_</w:t>
      </w:r>
    </w:p>
    <w:p w14:paraId="79D54ED0" w14:textId="77777777" w:rsidR="00AC0054" w:rsidRPr="008F5FD8" w:rsidRDefault="004C6B10">
      <w:pPr>
        <w:spacing w:before="24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C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am</w:t>
      </w:r>
      <w:r w:rsidRPr="008F5FD8">
        <w:rPr>
          <w:rFonts w:asciiTheme="minorHAnsi" w:eastAsia="Georgia" w:hAnsiTheme="minorHAnsi" w:cstheme="minorHAnsi"/>
          <w:b/>
          <w:spacing w:val="6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oll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to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073D7901" w14:textId="77777777" w:rsidR="00AC0054" w:rsidRPr="008F5FD8" w:rsidRDefault="004C6B10">
      <w:pPr>
        <w:spacing w:before="53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Ac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iv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Pa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ic</w:t>
      </w:r>
      <w:r w:rsidRPr="008F5FD8">
        <w:rPr>
          <w:rFonts w:asciiTheme="minorHAnsi" w:eastAsia="Georgia" w:hAnsiTheme="minorHAnsi" w:cstheme="minorHAnsi"/>
          <w:i/>
          <w:spacing w:val="3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nt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i/>
          <w:spacing w:val="2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5C57BD28" w14:textId="77777777" w:rsidR="00AC0054" w:rsidRPr="008F5FD8" w:rsidRDefault="004C6B10">
      <w:pPr>
        <w:spacing w:before="53" w:line="257" w:lineRule="auto"/>
        <w:ind w:left="827" w:right="1473" w:hanging="5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eted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nt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sem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fi</w:t>
      </w:r>
      <w:r w:rsidRPr="008F5FD8">
        <w:rPr>
          <w:rFonts w:asciiTheme="minorHAnsi" w:eastAsia="Georgia" w:hAnsiTheme="minorHAnsi" w:cstheme="minorHAnsi"/>
          <w:sz w:val="22"/>
          <w:szCs w:val="22"/>
        </w:rPr>
        <w:t>nan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me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odolo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4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ccou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ng</w:t>
      </w:r>
      <w:r w:rsidRPr="008F5FD8">
        <w:rPr>
          <w:rFonts w:asciiTheme="minorHAnsi" w:eastAsia="Georgia" w:hAnsiTheme="minorHAnsi" w:cstheme="minorHAnsi"/>
          <w:spacing w:val="-9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&amp;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z w:val="22"/>
          <w:szCs w:val="22"/>
        </w:rPr>
        <w:t>ina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ment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anal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ys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ement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ng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x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el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nd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usi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ess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alu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on</w:t>
      </w:r>
    </w:p>
    <w:p w14:paraId="2D007E4D" w14:textId="77777777" w:rsidR="00AC0054" w:rsidRPr="008F5FD8" w:rsidRDefault="00AC005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6FA107D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z w:val="22"/>
          <w:szCs w:val="22"/>
        </w:rPr>
        <w:t>The</w:t>
      </w:r>
      <w:r w:rsidRPr="008F5FD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me</w:t>
      </w:r>
      <w:r w:rsidRPr="008F5FD8">
        <w:rPr>
          <w:rFonts w:asciiTheme="minorHAnsi" w:eastAsia="Georgia" w:hAnsiTheme="minorHAnsi" w:cstheme="minorHAnsi"/>
          <w:b/>
          <w:spacing w:val="5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en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5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b/>
          <w:w w:val="99"/>
          <w:sz w:val="22"/>
          <w:szCs w:val="22"/>
        </w:rPr>
        <w:t>us</w:t>
      </w:r>
      <w:r w:rsidRPr="008F5FD8">
        <w:rPr>
          <w:rFonts w:asciiTheme="minorHAnsi" w:eastAsia="Georgia" w:hAnsiTheme="minorHAnsi" w:cstheme="minorHAnsi"/>
          <w:b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-1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2"/>
          <w:w w:val="99"/>
          <w:sz w:val="22"/>
          <w:szCs w:val="22"/>
        </w:rPr>
        <w:t>in</w:t>
      </w:r>
      <w:r w:rsidRPr="008F5FD8">
        <w:rPr>
          <w:rFonts w:asciiTheme="minorHAnsi" w:eastAsia="Georgia" w:hAnsiTheme="minorHAnsi" w:cstheme="minorHAnsi"/>
          <w:b/>
          <w:spacing w:val="-1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1"/>
          <w:w w:val="99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b/>
          <w:spacing w:val="4"/>
          <w:w w:val="99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in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)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</w:t>
      </w:r>
      <w:r w:rsidRPr="008F5FD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in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Y</w:t>
      </w:r>
    </w:p>
    <w:p w14:paraId="42574DF2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ese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ch</w:t>
      </w:r>
      <w:r w:rsidRPr="008F5FD8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/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pacing w:val="3"/>
          <w:sz w:val="22"/>
          <w:szCs w:val="22"/>
        </w:rPr>
        <w:t>nt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i/>
          <w:spacing w:val="4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May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4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z w:val="22"/>
          <w:szCs w:val="22"/>
        </w:rPr>
        <w:t>g.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2A562225" w14:textId="77777777" w:rsidR="00AC0054" w:rsidRPr="008F5FD8" w:rsidRDefault="004C6B10">
      <w:pPr>
        <w:spacing w:before="1"/>
        <w:ind w:left="822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duct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sess</w:t>
      </w:r>
      <w:r w:rsidRPr="008F5FD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8F5FD8">
        <w:rPr>
          <w:rFonts w:asciiTheme="minorHAnsi" w:eastAsia="Georgia" w:hAnsiTheme="minorHAnsi" w:cstheme="minorHAnsi"/>
          <w:sz w:val="22"/>
          <w:szCs w:val="22"/>
        </w:rPr>
        <w:t>ors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nflu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ng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ury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ncent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on</w:t>
      </w:r>
    </w:p>
    <w:p w14:paraId="4568A821" w14:textId="77777777" w:rsidR="00AC0054" w:rsidRPr="008F5FD8" w:rsidRDefault="004C6B10">
      <w:pPr>
        <w:spacing w:before="3"/>
        <w:ind w:left="82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na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z w:val="22"/>
          <w:szCs w:val="22"/>
        </w:rPr>
        <w:t>zed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form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ar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co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1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we</w:t>
      </w:r>
      <w:r w:rsidRPr="008F5FD8">
        <w:rPr>
          <w:rFonts w:asciiTheme="minorHAnsi" w:eastAsia="Georgia" w:hAnsiTheme="minorHAnsi" w:cstheme="minorHAnsi"/>
          <w:sz w:val="22"/>
          <w:szCs w:val="22"/>
        </w:rPr>
        <w:t>en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ario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emi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co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ents</w:t>
      </w:r>
    </w:p>
    <w:p w14:paraId="5B06C6CA" w14:textId="77777777" w:rsidR="00AC0054" w:rsidRPr="008F5FD8" w:rsidRDefault="004C6B10">
      <w:pPr>
        <w:spacing w:before="1"/>
        <w:ind w:left="792" w:right="89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8F5FD8">
        <w:rPr>
          <w:rFonts w:asciiTheme="minorHAnsi" w:eastAsia="Georgia" w:hAnsiTheme="minorHAnsi" w:cstheme="minorHAnsi"/>
          <w:sz w:val="22"/>
          <w:szCs w:val="22"/>
        </w:rPr>
        <w:t>led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and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ra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ented</w:t>
      </w:r>
      <w:r w:rsidRPr="008F5FD8">
        <w:rPr>
          <w:rFonts w:asciiTheme="minorHAnsi" w:eastAsia="Georgia" w:hAnsiTheme="minorHAnsi" w:cstheme="minorHAnsi"/>
          <w:spacing w:val="-1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at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Soc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ety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mee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g</w:t>
      </w:r>
    </w:p>
    <w:p w14:paraId="2E051431" w14:textId="77777777" w:rsidR="00AC0054" w:rsidRPr="008F5FD8" w:rsidRDefault="00AC0054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3E4695B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b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b/>
          <w:spacing w:val="4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CAA7B76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Sal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As</w:t>
      </w:r>
      <w:r w:rsidRPr="008F5FD8">
        <w:rPr>
          <w:rFonts w:asciiTheme="minorHAnsi" w:eastAsia="Georgia" w:hAnsiTheme="minorHAnsi" w:cstheme="minorHAnsi"/>
          <w:i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oc</w:t>
      </w:r>
      <w:r w:rsidRPr="008F5FD8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te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F5FD8">
        <w:rPr>
          <w:rFonts w:asciiTheme="minorHAnsi" w:eastAsia="Georgia" w:hAnsiTheme="minorHAnsi" w:cstheme="minorHAnsi"/>
          <w:i/>
          <w:spacing w:val="4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May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3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734F2891" w14:textId="77777777" w:rsidR="00AC0054" w:rsidRPr="008F5FD8" w:rsidRDefault="004C6B10">
      <w:pPr>
        <w:spacing w:before="1"/>
        <w:ind w:left="726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wa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ed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“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lo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9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”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du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ng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rst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wo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ex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el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cu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to</w:t>
      </w:r>
      <w:r w:rsidRPr="008F5FD8">
        <w:rPr>
          <w:rFonts w:asciiTheme="minorHAnsi" w:eastAsia="Georgia" w:hAnsiTheme="minorHAnsi" w:cstheme="minorHAnsi"/>
          <w:sz w:val="22"/>
          <w:szCs w:val="22"/>
        </w:rPr>
        <w:t>mer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se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ED4468D" w14:textId="77777777" w:rsidR="00AC0054" w:rsidRPr="008F5FD8" w:rsidRDefault="004C6B10">
      <w:pPr>
        <w:spacing w:before="1"/>
        <w:ind w:left="726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F5FD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</w:t>
      </w:r>
      <w:r w:rsidRPr="008F5FD8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sed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en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ral</w:t>
      </w:r>
      <w:r w:rsidRPr="008F5FD8">
        <w:rPr>
          <w:rFonts w:asciiTheme="minorHAnsi" w:eastAsia="Georgia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na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and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ant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el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gate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as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oy</w:t>
      </w:r>
      <w:r w:rsidRPr="008F5FD8">
        <w:rPr>
          <w:rFonts w:asciiTheme="minorHAnsi" w:eastAsia="Georgia" w:hAnsiTheme="minorHAnsi" w:cstheme="minorHAnsi"/>
          <w:sz w:val="22"/>
          <w:szCs w:val="22"/>
        </w:rPr>
        <w:t>ees</w:t>
      </w:r>
    </w:p>
    <w:p w14:paraId="70A35D12" w14:textId="77777777" w:rsidR="00AC0054" w:rsidRPr="008F5FD8" w:rsidRDefault="00AC0054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636712D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581526B2">
          <v:group id="_x0000_s1029" style="position:absolute;left:0;text-align:left;margin-left:60.95pt;margin-top:9.85pt;width:491.25pt;height:.8pt;z-index:-251655168;mso-position-horizontal-relative:page" coordorigin="1219,197" coordsize="9825,16">
            <v:shape id="_x0000_s1031" style="position:absolute;left:1226;top:204;width:9811;height:0" coordorigin="1226,204" coordsize="9811,0" path="m1226,204r9812,e" filled="f" strokeweight=".7pt">
              <v:path arrowok="t"/>
            </v:shape>
            <v:shape id="_x0000_s1030" style="position:absolute;left:3869;top:207;width:7166;height:0" coordorigin="3869,207" coordsize="7166,0" path="m3869,207r7166,e" filled="f" strokeweight=".21083mm">
              <v:path arrowok="t"/>
            </v:shape>
            <w10:wrap anchorx="page"/>
          </v:group>
        </w:pic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SKIL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&amp;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ES</w:t>
      </w:r>
    </w:p>
    <w:p w14:paraId="31A0AC15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mputer</w:t>
      </w:r>
      <w:r w:rsidRPr="008F5FD8">
        <w:rPr>
          <w:rFonts w:asciiTheme="minorHAnsi" w:eastAsia="Georgia" w:hAnsiTheme="minorHAnsi" w:cstheme="minorHAnsi"/>
          <w:sz w:val="22"/>
          <w:szCs w:val="22"/>
        </w:rPr>
        <w:t>:</w:t>
      </w:r>
      <w:r w:rsidRPr="008F5FD8">
        <w:rPr>
          <w:rFonts w:asciiTheme="minorHAnsi" w:eastAsia="Georgia" w:hAnsiTheme="minorHAnsi" w:cstheme="minorHAnsi"/>
          <w:spacing w:val="-1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z w:val="22"/>
          <w:szCs w:val="22"/>
        </w:rPr>
        <w:t>soft</w:t>
      </w:r>
      <w:r w:rsidRPr="008F5FD8">
        <w:rPr>
          <w:rFonts w:asciiTheme="minorHAnsi" w:eastAsia="Georgia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Wor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Exce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wer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Pub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er,</w:t>
      </w:r>
      <w:r w:rsidRPr="008F5FD8">
        <w:rPr>
          <w:rFonts w:asciiTheme="minorHAnsi" w:eastAsia="Georgia" w:hAnsiTheme="minorHAnsi" w:cstheme="minorHAnsi"/>
          <w:spacing w:val="-10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De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7BF66835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lastRenderedPageBreak/>
        <w:t>C</w:t>
      </w:r>
      <w:r w:rsidRPr="008F5FD8">
        <w:rPr>
          <w:rFonts w:asciiTheme="minorHAnsi" w:eastAsia="Georgia" w:hAnsiTheme="minorHAnsi" w:cstheme="minorHAnsi"/>
          <w:i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ica</w:t>
      </w:r>
      <w:r w:rsidRPr="008F5FD8">
        <w:rPr>
          <w:rFonts w:asciiTheme="minorHAnsi" w:eastAsia="Georgia" w:hAnsiTheme="minorHAnsi" w:cstheme="minorHAnsi"/>
          <w:i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2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:</w:t>
      </w:r>
      <w:r w:rsidRPr="008F5FD8">
        <w:rPr>
          <w:rFonts w:asciiTheme="minorHAnsi" w:eastAsia="Georgia" w:hAnsiTheme="minorHAnsi" w:cstheme="minorHAnsi"/>
          <w:spacing w:val="-11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al</w:t>
      </w:r>
      <w:r w:rsidRPr="008F5FD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Ju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Me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tor</w:t>
      </w:r>
    </w:p>
    <w:p w14:paraId="3708BD81" w14:textId="77777777" w:rsidR="00AC0054" w:rsidRPr="008F5FD8" w:rsidRDefault="00AC0054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55AC844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sz w:val="22"/>
          <w:szCs w:val="22"/>
        </w:rPr>
        <w:pict w14:anchorId="3E7A534E">
          <v:group id="_x0000_s1026" style="position:absolute;left:0;text-align:left;margin-left:60.95pt;margin-top:9.85pt;width:487.75pt;height:.8pt;z-index:-251654144;mso-position-horizontal-relative:page" coordorigin="1219,197" coordsize="9755,16">
            <v:shape id="_x0000_s1028" style="position:absolute;left:1226;top:204;width:9739;height:0" coordorigin="1226,204" coordsize="9739,0" path="m1226,204r9740,e" filled="f" strokeweight=".7pt">
              <v:path arrowok="t"/>
            </v:shape>
            <v:shape id="_x0000_s1027" style="position:absolute;left:10548;top:207;width:421;height:0" coordorigin="10548,207" coordsize="421,0" path="m10548,207r421,e" filled="f" strokeweight=".21083mm">
              <v:path arrowok="t"/>
            </v:shape>
            <w10:wrap anchorx="page"/>
          </v:group>
        </w:pic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b/>
          <w:spacing w:val="-3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b/>
          <w:sz w:val="22"/>
          <w:szCs w:val="22"/>
        </w:rPr>
        <w:t>ITIES</w:t>
      </w:r>
    </w:p>
    <w:p w14:paraId="66C1C0B4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dent</w:t>
      </w:r>
      <w:r w:rsidRPr="008F5FD8">
        <w:rPr>
          <w:rFonts w:asciiTheme="minorHAnsi" w:eastAsia="Georgia" w:hAnsiTheme="minorHAnsi" w:cstheme="minorHAnsi"/>
          <w:i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iaiso</w:t>
      </w:r>
      <w:r w:rsidRPr="008F5FD8">
        <w:rPr>
          <w:rFonts w:asciiTheme="minorHAnsi" w:eastAsia="Georgia" w:hAnsiTheme="minorHAnsi" w:cstheme="minorHAnsi"/>
          <w:i/>
          <w:spacing w:val="5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ol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ology</w:t>
      </w:r>
      <w:r w:rsidRPr="008F5FD8">
        <w:rPr>
          <w:rFonts w:asciiTheme="minorHAnsi" w:eastAsia="Georgia" w:hAnsiTheme="minorHAnsi" w:cstheme="minorHAnsi"/>
          <w:spacing w:val="-1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me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6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2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z w:val="22"/>
          <w:szCs w:val="22"/>
        </w:rPr>
        <w:t>re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</w:t>
      </w:r>
    </w:p>
    <w:p w14:paraId="320A97BA" w14:textId="77777777" w:rsidR="00AC0054" w:rsidRPr="008F5FD8" w:rsidRDefault="004C6B10">
      <w:pPr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w w:val="99"/>
          <w:sz w:val="22"/>
          <w:szCs w:val="22"/>
        </w:rPr>
        <w:t>V</w:t>
      </w:r>
      <w:r w:rsidRPr="008F5FD8">
        <w:rPr>
          <w:rFonts w:asciiTheme="minorHAnsi" w:eastAsia="Georgia" w:hAnsiTheme="minorHAnsi" w:cstheme="minorHAnsi"/>
          <w:i/>
          <w:spacing w:val="1"/>
          <w:w w:val="99"/>
          <w:sz w:val="22"/>
          <w:szCs w:val="22"/>
        </w:rPr>
        <w:t>ol</w:t>
      </w:r>
      <w:r w:rsidRPr="008F5FD8">
        <w:rPr>
          <w:rFonts w:asciiTheme="minorHAnsi" w:eastAsia="Georgia" w:hAnsiTheme="minorHAnsi" w:cstheme="minorHAnsi"/>
          <w:i/>
          <w:w w:val="99"/>
          <w:sz w:val="22"/>
          <w:szCs w:val="22"/>
        </w:rPr>
        <w:t>untee</w:t>
      </w:r>
      <w:r w:rsidRPr="008F5FD8">
        <w:rPr>
          <w:rFonts w:asciiTheme="minorHAnsi" w:eastAsia="Georgia" w:hAnsiTheme="minorHAnsi" w:cstheme="minorHAnsi"/>
          <w:i/>
          <w:spacing w:val="4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for</w:t>
      </w:r>
      <w:r w:rsidRPr="008F5FD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e,</w:t>
      </w:r>
      <w:r w:rsidRPr="008F5FD8">
        <w:rPr>
          <w:rFonts w:asciiTheme="minorHAnsi" w:eastAsia="Georgia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east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an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z w:val="22"/>
          <w:szCs w:val="22"/>
        </w:rPr>
        <w:t>er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w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en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ss</w:t>
      </w:r>
      <w:r w:rsidRPr="008F5FD8">
        <w:rPr>
          <w:rFonts w:asciiTheme="minorHAnsi" w:eastAsia="Georgia" w:hAnsiTheme="minorHAnsi" w:cstheme="minorHAnsi"/>
          <w:spacing w:val="-1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Day,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Hol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yo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8F5FD8">
        <w:rPr>
          <w:rFonts w:asciiTheme="minorHAnsi" w:eastAsia="Georgia" w:hAnsiTheme="minorHAnsi" w:cstheme="minorHAnsi"/>
          <w:sz w:val="22"/>
          <w:szCs w:val="22"/>
        </w:rPr>
        <w:t>e,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Au</w:t>
      </w:r>
      <w:r w:rsidRPr="008F5FD8">
        <w:rPr>
          <w:rFonts w:asciiTheme="minorHAnsi" w:eastAsia="Georgia" w:hAnsiTheme="minorHAnsi" w:cstheme="minorHAnsi"/>
          <w:spacing w:val="4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5B6B8858" w14:textId="77777777" w:rsidR="00AC0054" w:rsidRPr="008F5FD8" w:rsidRDefault="004C6B10">
      <w:pPr>
        <w:spacing w:line="22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oll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z w:val="22"/>
          <w:szCs w:val="22"/>
        </w:rPr>
        <w:t>es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F5FD8">
        <w:rPr>
          <w:rFonts w:asciiTheme="minorHAnsi" w:eastAsia="Georgia" w:hAnsiTheme="minorHAnsi" w:cstheme="minorHAnsi"/>
          <w:sz w:val="22"/>
          <w:szCs w:val="22"/>
        </w:rPr>
        <w:t>ent</w:t>
      </w:r>
      <w:r w:rsidRPr="008F5FD8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h</w:t>
      </w:r>
      <w:r w:rsidRPr="008F5FD8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pt</w:t>
      </w:r>
      <w:r w:rsidRPr="008F5FD8">
        <w:rPr>
          <w:rFonts w:asciiTheme="minorHAnsi" w:eastAsia="Georgia" w:hAnsiTheme="minorHAnsi" w:cstheme="minorHAnsi"/>
          <w:w w:val="99"/>
          <w:sz w:val="22"/>
          <w:szCs w:val="22"/>
        </w:rPr>
        <w:t>on,</w:t>
      </w:r>
      <w:r w:rsidRPr="008F5FD8">
        <w:rPr>
          <w:rFonts w:asciiTheme="minorHAnsi" w:eastAsia="Georgia" w:hAnsiTheme="minorHAnsi" w:cstheme="minorHAnsi"/>
          <w:spacing w:val="-14"/>
          <w:w w:val="99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F5FD8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2 -</w:t>
      </w:r>
      <w:r w:rsidRPr="008F5FD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z w:val="22"/>
          <w:szCs w:val="22"/>
        </w:rPr>
        <w:t>May</w:t>
      </w:r>
      <w:r w:rsidRPr="008F5FD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475A86A3" w14:textId="77777777" w:rsidR="00AC0054" w:rsidRPr="008F5FD8" w:rsidRDefault="004C6B10">
      <w:pPr>
        <w:spacing w:line="200" w:lineRule="exact"/>
        <w:ind w:left="107"/>
        <w:rPr>
          <w:rFonts w:asciiTheme="minorHAnsi" w:eastAsia="Georgia" w:hAnsiTheme="minorHAnsi" w:cstheme="minorHAnsi"/>
          <w:sz w:val="22"/>
          <w:szCs w:val="22"/>
        </w:rPr>
      </w:pPr>
      <w:r w:rsidRPr="008F5FD8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i/>
          <w:position w:val="-1"/>
          <w:sz w:val="22"/>
          <w:szCs w:val="22"/>
        </w:rPr>
        <w:t>mp</w:t>
      </w:r>
      <w:r w:rsidRPr="008F5FD8">
        <w:rPr>
          <w:rFonts w:asciiTheme="minorHAnsi" w:eastAsia="Georgia" w:hAnsiTheme="minorHAnsi" w:cstheme="minorHAnsi"/>
          <w:i/>
          <w:spacing w:val="-10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i/>
          <w:spacing w:val="-1"/>
          <w:w w:val="99"/>
          <w:position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i/>
          <w:spacing w:val="1"/>
          <w:w w:val="99"/>
          <w:position w:val="-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i/>
          <w:spacing w:val="3"/>
          <w:w w:val="99"/>
          <w:position w:val="-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i/>
          <w:w w:val="99"/>
          <w:position w:val="-1"/>
          <w:sz w:val="22"/>
          <w:szCs w:val="22"/>
        </w:rPr>
        <w:t>nse</w:t>
      </w:r>
      <w:r w:rsidRPr="008F5FD8">
        <w:rPr>
          <w:rFonts w:asciiTheme="minorHAnsi" w:eastAsia="Georgia" w:hAnsiTheme="minorHAnsi" w:cstheme="minorHAnsi"/>
          <w:i/>
          <w:spacing w:val="1"/>
          <w:w w:val="99"/>
          <w:position w:val="-1"/>
          <w:sz w:val="22"/>
          <w:szCs w:val="22"/>
        </w:rPr>
        <w:t>lo</w:t>
      </w:r>
      <w:r w:rsidRPr="008F5FD8">
        <w:rPr>
          <w:rFonts w:asciiTheme="minorHAnsi" w:eastAsia="Georgia" w:hAnsiTheme="minorHAnsi" w:cstheme="minorHAnsi"/>
          <w:i/>
          <w:spacing w:val="2"/>
          <w:w w:val="99"/>
          <w:position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w w:val="99"/>
          <w:position w:val="-1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0"/>
          <w:w w:val="99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w w:val="99"/>
          <w:position w:val="-1"/>
          <w:sz w:val="22"/>
          <w:szCs w:val="22"/>
        </w:rPr>
        <w:t>Fa</w:t>
      </w:r>
      <w:r w:rsidRPr="008F5FD8">
        <w:rPr>
          <w:rFonts w:asciiTheme="minorHAnsi" w:eastAsia="Georgia" w:hAnsiTheme="minorHAnsi" w:cstheme="minorHAnsi"/>
          <w:spacing w:val="1"/>
          <w:w w:val="99"/>
          <w:position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3"/>
          <w:w w:val="99"/>
          <w:position w:val="-1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spacing w:val="5"/>
          <w:w w:val="99"/>
          <w:position w:val="-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w w:val="99"/>
          <w:position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3"/>
          <w:w w:val="99"/>
          <w:position w:val="-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1"/>
          <w:w w:val="99"/>
          <w:position w:val="-1"/>
          <w:sz w:val="22"/>
          <w:szCs w:val="22"/>
        </w:rPr>
        <w:t>o</w:t>
      </w:r>
      <w:r w:rsidRPr="008F5FD8">
        <w:rPr>
          <w:rFonts w:asciiTheme="minorHAnsi" w:eastAsia="Georgia" w:hAnsiTheme="minorHAnsi" w:cstheme="minorHAnsi"/>
          <w:w w:val="99"/>
          <w:position w:val="-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1"/>
          <w:w w:val="99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ou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8F5FD8">
        <w:rPr>
          <w:rFonts w:asciiTheme="minorHAnsi" w:eastAsia="Georgi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8F5FD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b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w w:val="99"/>
          <w:position w:val="-1"/>
          <w:sz w:val="22"/>
          <w:szCs w:val="22"/>
        </w:rPr>
        <w:t>F</w:t>
      </w:r>
      <w:r w:rsidRPr="008F5FD8">
        <w:rPr>
          <w:rFonts w:asciiTheme="minorHAnsi" w:eastAsia="Georgia" w:hAnsiTheme="minorHAnsi" w:cstheme="minorHAnsi"/>
          <w:spacing w:val="3"/>
          <w:w w:val="99"/>
          <w:position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2"/>
          <w:w w:val="99"/>
          <w:position w:val="-1"/>
          <w:sz w:val="22"/>
          <w:szCs w:val="22"/>
        </w:rPr>
        <w:t>r</w:t>
      </w:r>
      <w:r w:rsidRPr="008F5FD8">
        <w:rPr>
          <w:rFonts w:asciiTheme="minorHAnsi" w:eastAsia="Georgia" w:hAnsiTheme="minorHAnsi" w:cstheme="minorHAnsi"/>
          <w:spacing w:val="3"/>
          <w:w w:val="99"/>
          <w:position w:val="-1"/>
          <w:sz w:val="22"/>
          <w:szCs w:val="22"/>
        </w:rPr>
        <w:t>m</w:t>
      </w:r>
      <w:r w:rsidRPr="008F5FD8">
        <w:rPr>
          <w:rFonts w:asciiTheme="minorHAnsi" w:eastAsia="Georgia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8F5FD8">
        <w:rPr>
          <w:rFonts w:asciiTheme="minorHAnsi" w:eastAsia="Georgia" w:hAnsiTheme="minorHAnsi" w:cstheme="minorHAnsi"/>
          <w:w w:val="99"/>
          <w:position w:val="-1"/>
          <w:sz w:val="22"/>
          <w:szCs w:val="22"/>
        </w:rPr>
        <w:t>n</w:t>
      </w:r>
      <w:r w:rsidRPr="008F5FD8">
        <w:rPr>
          <w:rFonts w:asciiTheme="minorHAnsi" w:eastAsia="Georgia" w:hAnsiTheme="minorHAnsi" w:cstheme="minorHAnsi"/>
          <w:spacing w:val="-1"/>
          <w:w w:val="99"/>
          <w:position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spacing w:val="6"/>
          <w:w w:val="99"/>
          <w:position w:val="-1"/>
          <w:sz w:val="22"/>
          <w:szCs w:val="22"/>
        </w:rPr>
        <w:t>t</w:t>
      </w:r>
      <w:r w:rsidRPr="008F5FD8">
        <w:rPr>
          <w:rFonts w:asciiTheme="minorHAnsi" w:eastAsia="Georgia" w:hAnsiTheme="minorHAnsi" w:cstheme="minorHAnsi"/>
          <w:w w:val="99"/>
          <w:position w:val="-1"/>
          <w:sz w:val="22"/>
          <w:szCs w:val="22"/>
        </w:rPr>
        <w:t>on,</w:t>
      </w:r>
      <w:r w:rsidRPr="008F5FD8">
        <w:rPr>
          <w:rFonts w:asciiTheme="minorHAnsi" w:eastAsia="Georgia" w:hAnsiTheme="minorHAnsi" w:cstheme="minorHAnsi"/>
          <w:spacing w:val="-12"/>
          <w:w w:val="99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CT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8F5FD8">
        <w:rPr>
          <w:rFonts w:asciiTheme="minorHAnsi" w:eastAsia="Georg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May</w:t>
      </w:r>
      <w:r w:rsidRPr="008F5FD8">
        <w:rPr>
          <w:rFonts w:asciiTheme="minorHAnsi" w:eastAsia="Georg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-</w:t>
      </w:r>
      <w:r w:rsidRPr="008F5FD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8F5FD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8F5FD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g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  <w:r w:rsidRPr="008F5FD8">
        <w:rPr>
          <w:rFonts w:asciiTheme="minorHAnsi" w:eastAsia="Georg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5FD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2</w:t>
      </w:r>
      <w:r w:rsidRPr="008F5FD8">
        <w:rPr>
          <w:rFonts w:asciiTheme="minorHAnsi" w:eastAsia="Georgia" w:hAnsiTheme="minorHAnsi" w:cstheme="minorHAnsi"/>
          <w:spacing w:val="5"/>
          <w:position w:val="-1"/>
          <w:sz w:val="22"/>
          <w:szCs w:val="22"/>
        </w:rPr>
        <w:t>0</w:t>
      </w:r>
      <w:r w:rsidRPr="008F5FD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1</w:t>
      </w:r>
      <w:r w:rsidRPr="008F5FD8">
        <w:rPr>
          <w:rFonts w:asciiTheme="minorHAnsi" w:eastAsia="Georgia" w:hAnsiTheme="minorHAnsi" w:cstheme="minorHAnsi"/>
          <w:position w:val="-1"/>
          <w:sz w:val="22"/>
          <w:szCs w:val="22"/>
        </w:rPr>
        <w:t>1</w:t>
      </w:r>
    </w:p>
    <w:p w14:paraId="76EBFFEA" w14:textId="77777777" w:rsidR="00AC0054" w:rsidRPr="008F5FD8" w:rsidRDefault="00AC00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5B901" w14:textId="77777777" w:rsidR="00AC0054" w:rsidRPr="008F5FD8" w:rsidRDefault="00AC005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A574515" w14:textId="77777777" w:rsidR="00AC0054" w:rsidRPr="008F5FD8" w:rsidRDefault="004C6B10">
      <w:pPr>
        <w:spacing w:before="24"/>
        <w:ind w:left="2800"/>
        <w:rPr>
          <w:rFonts w:asciiTheme="minorHAnsi" w:hAnsiTheme="minorHAnsi" w:cstheme="minorHAnsi"/>
          <w:sz w:val="22"/>
          <w:szCs w:val="22"/>
        </w:rPr>
      </w:pPr>
      <w:r w:rsidRPr="008F5FD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4"/>
          <w:sz w:val="22"/>
          <w:szCs w:val="22"/>
        </w:rPr>
        <w:t>a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 xml:space="preserve">h </w:t>
      </w:r>
      <w:r w:rsidRPr="008F5FD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xp</w:t>
      </w:r>
      <w:r w:rsidRPr="008F5FD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F5FD8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F5FD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F5FD8">
        <w:rPr>
          <w:rFonts w:asciiTheme="minorHAnsi" w:hAnsiTheme="minorHAnsi" w:cstheme="minorHAnsi"/>
          <w:b/>
          <w:i/>
          <w:sz w:val="22"/>
          <w:szCs w:val="22"/>
        </w:rPr>
        <w:t>ence</w:t>
      </w:r>
    </w:p>
    <w:sectPr w:rsidR="00AC0054" w:rsidRPr="008F5FD8">
      <w:pgSz w:w="12240" w:h="15840"/>
      <w:pgMar w:top="1220" w:right="1080" w:bottom="280" w:left="1120" w:header="0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832E" w14:textId="77777777" w:rsidR="004C6B10" w:rsidRDefault="004C6B10">
      <w:r>
        <w:separator/>
      </w:r>
    </w:p>
  </w:endnote>
  <w:endnote w:type="continuationSeparator" w:id="0">
    <w:p w14:paraId="41233FB8" w14:textId="77777777" w:rsidR="004C6B10" w:rsidRDefault="004C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2836" w14:textId="77777777" w:rsidR="00AC0054" w:rsidRDefault="004C6B10">
    <w:pPr>
      <w:spacing w:line="200" w:lineRule="exact"/>
    </w:pPr>
    <w:r>
      <w:pict w14:anchorId="3A8421F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744.4pt;width:9.05pt;height:11.95pt;z-index:-251658752;mso-position-horizontal-relative:page;mso-position-vertical-relative:page" filled="f" stroked="f">
          <v:textbox style="mso-next-textbox:#_x0000_s2049" inset="0,0,0,0">
            <w:txbxContent>
              <w:p w14:paraId="7A184E41" w14:textId="77777777" w:rsidR="00AC0054" w:rsidRDefault="004C6B10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9AC1F" w14:textId="77777777" w:rsidR="004C6B10" w:rsidRDefault="004C6B10">
      <w:r>
        <w:separator/>
      </w:r>
    </w:p>
  </w:footnote>
  <w:footnote w:type="continuationSeparator" w:id="0">
    <w:p w14:paraId="06072D82" w14:textId="77777777" w:rsidR="004C6B10" w:rsidRDefault="004C6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A0660"/>
    <w:multiLevelType w:val="multilevel"/>
    <w:tmpl w:val="687030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054"/>
    <w:rsid w:val="004C6B10"/>
    <w:rsid w:val="008F5FD8"/>
    <w:rsid w:val="00AC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9E4368"/>
  <w15:docId w15:val="{B5DA5E1B-6454-4914-AADB-3CD1E199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mailto:www.linkedin.com/in/sathlete@smith.ed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athlete@smith.ed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inkedin.com/in/pathealthnu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ort@smith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healthnut@smith.edu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lete@smit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2152</Words>
  <Characters>12270</Characters>
  <Application>Microsoft Office Word</Application>
  <DocSecurity>0</DocSecurity>
  <Lines>102</Lines>
  <Paragraphs>28</Paragraphs>
  <ScaleCrop>false</ScaleCrop>
  <Company/>
  <LinksUpToDate>false</LinksUpToDate>
  <CharactersWithSpaces>14394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2021-06-29T12:31:00Z</dcterms:created>
  <dcterms:modified xsi:type="dcterms:W3CDTF">2021-06-29T12:34:00Z</dcterms:modified>
</cp:coreProperties>
</file>